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png" ContentType="image/png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94"/>
        <w:ind w:left="111"/>
      </w:pPr>
      <w:r>
        <w:pict>
          <v:shape type="#_x0000_t202" style="position:absolute;margin-left:65.3871pt;margin-top:49.2759pt;width:497.293pt;height:638.384pt;mso-position-horizontal-relative:page;mso-position-vertical-relative:paragraph;z-index:-2607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410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4"/>
                            <w:szCs w:val="24"/>
                          </w:rPr>
                          <w:jc w:val="left"/>
                          <w:spacing w:before="9" w:lineRule="exact" w:line="240"/>
                        </w:pPr>
                        <w:r>
                          <w:rPr>
                            <w:sz w:val="24"/>
                            <w:szCs w:val="24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29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90" w:lineRule="auto" w:line="330"/>
                          <w:ind w:left="98" w:right="5393"/>
                        </w:pPr>
                        <w:r>
                          <w:rPr>
                            <w:rFonts w:cs="Arial" w:hAnsi="Arial" w:eastAsia="Arial" w:ascii="Arial"/>
                            <w:color w:val="121212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4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3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2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1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2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4"/>
                            <w:szCs w:val="24"/>
                          </w:rPr>
                          <w:jc w:val="left"/>
                          <w:spacing w:before="15" w:lineRule="exact" w:line="240"/>
                        </w:pPr>
                        <w:r>
                          <w:rPr>
                            <w:sz w:val="24"/>
                            <w:szCs w:val="24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21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3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147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25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32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4"/>
                            <w:szCs w:val="24"/>
                          </w:rPr>
                          <w:jc w:val="left"/>
                          <w:spacing w:before="15" w:lineRule="exact" w:line="240"/>
                        </w:pPr>
                        <w:r>
                          <w:rPr>
                            <w:sz w:val="24"/>
                            <w:szCs w:val="24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10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21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3"/>
                            <w:sz w:val="13"/>
                            <w:szCs w:val="13"/>
                          </w:rPr>
                          <w:t>7,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25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3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25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29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8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6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43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14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0"/>
                            <w:sz w:val="13"/>
                            <w:szCs w:val="13"/>
                          </w:rPr>
                          <w:t>03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27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3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spacing w:val="0"/>
                            <w:w w:val="147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8"/>
                            <w:sz w:val="13"/>
                            <w:szCs w:val="13"/>
                          </w:rPr>
                          <w:t>96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32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11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95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95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4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3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25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41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60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03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4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33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3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38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8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43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47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47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22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9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38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8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2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4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SA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4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3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8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86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3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6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38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9"/>
                            <w:sz w:val="10"/>
                            <w:szCs w:val="10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3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8"/>
                            <w:sz w:val="10"/>
                            <w:szCs w:val="10"/>
                          </w:rPr>
                          <w:t>ÓG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6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86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29"/>
                            <w:sz w:val="10"/>
                            <w:szCs w:val="10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5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53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47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73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4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25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00"/>
                            <w:sz w:val="13"/>
                            <w:szCs w:val="13"/>
                          </w:rPr>
                          <w:t>$5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0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0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9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spacing w:val="0"/>
                            <w:w w:val="44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03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18"/>
                            <w:sz w:val="13"/>
                            <w:szCs w:val="13"/>
                          </w:rPr>
                          <w:t>93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38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6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66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6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29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6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2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AP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2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7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7"/>
                          <w:ind w:left="66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29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78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VI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6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29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6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6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29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12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6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0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29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3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29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2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3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6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29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6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UC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2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5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7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2"/>
                          <w:ind w:left="66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5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38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UC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9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2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2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21212"/>
                            <w:w w:val="8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99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7"/>
                          <w:ind w:left="36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47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8"/>
                            <w:sz w:val="13"/>
                            <w:szCs w:val="13"/>
                          </w:rPr>
                          <w:t>37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25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2"/>
                          <w:ind w:left="15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14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95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32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4"/>
                            <w:sz w:val="13"/>
                            <w:szCs w:val="13"/>
                          </w:rPr>
                          <w:t>84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4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15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86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1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7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7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54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47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5.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23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26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4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39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7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CH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86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6"/>
                            <w:sz w:val="10"/>
                            <w:szCs w:val="10"/>
                          </w:rPr>
                          <w:t>DR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6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12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CH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2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3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25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29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15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147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6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B4B4B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3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CH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6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40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89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B4B4B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12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3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3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4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121212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29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4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DU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1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5"/>
                          <w:ind w:left="54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4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25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5"/>
                          <w:ind w:left="26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32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8"/>
                            <w:sz w:val="13"/>
                            <w:szCs w:val="13"/>
                          </w:rPr>
                          <w:t>60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38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7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2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2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19"/>
                            <w:w w:val="92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É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7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7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54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4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47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6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29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66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38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3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12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B4B4B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38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3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0"/>
                            <w:w w:val="5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8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RR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79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60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26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47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3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4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29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4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AP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4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4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4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MI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4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4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20"/>
                            <w:w w:val="104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1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0"/>
                          <w:ind w:left="54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90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54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95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4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0"/>
                          <w:ind w:left="15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03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8"/>
                            <w:sz w:val="13"/>
                            <w:szCs w:val="13"/>
                          </w:rPr>
                          <w:t>29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95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-9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71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NC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78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6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0" w:lineRule="exact" w:line="140"/>
                          <w:ind w:left="66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6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2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3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2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61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47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15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6D6D6D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162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w w:val="103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2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7"/>
                            <w:sz w:val="10"/>
                            <w:szCs w:val="10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3" w:lineRule="exact" w:line="140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3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41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64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8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54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0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0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0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spacing w:val="0"/>
                            <w:w w:val="100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spacing w:val="9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5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47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0"/>
                          <w:ind w:left="66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3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3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7"/>
                            <w:w w:val="103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54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0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0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0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spacing w:val="0"/>
                            <w:w w:val="100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spacing w:val="9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5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47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25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26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3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CH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7"/>
                            <w:w w:val="103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7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PA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VA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2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2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19"/>
                            <w:w w:val="92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YE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3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29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2"/>
                            <w:sz w:val="10"/>
                            <w:szCs w:val="10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3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CH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7"/>
                            <w:w w:val="103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8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61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4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5.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3"/>
                            <w:sz w:val="10"/>
                            <w:szCs w:val="10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7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3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"/>
                          <w:ind w:left="66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41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3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7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98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6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28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66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"/>
                          <w:ind w:left="15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-9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5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4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10"/>
                            <w:sz w:val="13"/>
                            <w:szCs w:val="13"/>
                          </w:rPr>
                          <w:t>55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4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29"/>
                            <w:sz w:val="10"/>
                            <w:szCs w:val="10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4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21212"/>
                            <w:w w:val="5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4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90" w:lineRule="exact" w:line="140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0" w:lineRule="exact" w:line="140"/>
                          <w:ind w:left="66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6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29"/>
                            <w:sz w:val="10"/>
                            <w:szCs w:val="10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2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8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2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3"/>
                            <w:sz w:val="10"/>
                            <w:szCs w:val="10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6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0"/>
                          <w:ind w:left="66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38"/>
                            <w:sz w:val="10"/>
                            <w:szCs w:val="10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4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38"/>
                            <w:sz w:val="10"/>
                            <w:szCs w:val="10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3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4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4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17"/>
                            <w:sz w:val="10"/>
                            <w:szCs w:val="10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3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3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38"/>
                            <w:sz w:val="10"/>
                            <w:szCs w:val="10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B4B4B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2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8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AE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ESA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FI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2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9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29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79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4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ND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EY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5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86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SA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78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GO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0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5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9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38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ND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2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2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9"/>
                            <w:w w:val="92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5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8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3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89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4"/>
                            <w:w w:val="89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5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3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6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38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9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DU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CH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3"/>
                            <w:w w:val="93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$0.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22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78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w w:val="86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-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5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3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FI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1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8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256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121212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6D6D6D"/>
                            <w:w w:val="103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6D6D6D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AP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0"/>
                            <w:w w:val="103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3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9"/>
                            <w:w w:val="103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6"/>
                            <w:sz w:val="10"/>
                            <w:szCs w:val="10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3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100"/>
                            <w:sz w:val="13"/>
                            <w:szCs w:val="13"/>
                          </w:rPr>
                          <w:t>$4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27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3"/>
                            <w:sz w:val="13"/>
                            <w:szCs w:val="13"/>
                          </w:rPr>
                          <w:t>67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spacing w:val="0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0"/>
                            <w:sz w:val="13"/>
                            <w:szCs w:val="13"/>
                          </w:rPr>
                          <w:t>24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spacing w:val="0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25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3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8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03"/>
                            <w:sz w:val="13"/>
                            <w:szCs w:val="13"/>
                          </w:rPr>
                          <w:t>$3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25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7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-13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66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4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95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29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121212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8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0" w:lineRule="exact" w:line="140"/>
                          <w:ind w:left="3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100"/>
                            <w:sz w:val="13"/>
                            <w:szCs w:val="13"/>
                          </w:rPr>
                          <w:t>$4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27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3"/>
                            <w:sz w:val="13"/>
                            <w:szCs w:val="13"/>
                          </w:rPr>
                          <w:t>67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0"/>
                            <w:sz w:val="13"/>
                            <w:szCs w:val="13"/>
                          </w:rPr>
                          <w:t>24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0" w:lineRule="exact" w:line="140"/>
                          <w:ind w:lef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99"/>
                            <w:sz w:val="13"/>
                            <w:szCs w:val="13"/>
                          </w:rPr>
                          <w:t>$3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25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4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7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-13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66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32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spacing w:val="0"/>
                            <w:w w:val="95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5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17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6"/>
                          <w:ind w:left="35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-13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44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spacing w:val="0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0" w:lineRule="exact" w:line="140"/>
                          <w:ind w:lef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80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62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6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29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0" w:lineRule="exact" w:line="140"/>
                          <w:ind w:left="35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position w:val="-1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1"/>
                            <w:position w:val="-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40"/>
                            <w:position w:val="-1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103"/>
                            <w:position w:val="-1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position w:val="-1"/>
                            <w:sz w:val="13"/>
                            <w:szCs w:val="13"/>
                          </w:rPr>
                          <w:t>98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position w:val="-1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81"/>
                            <w:position w:val="-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29"/>
                            <w:position w:val="-1"/>
                            <w:sz w:val="13"/>
                            <w:szCs w:val="13"/>
                          </w:rPr>
                          <w:t>34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position w:val="-1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position w:val="-1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position w:val="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0" w:lineRule="exact" w:line="140"/>
                          <w:ind w:left="8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position w:val="-1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73"/>
                            <w:position w:val="-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47"/>
                            <w:position w:val="-1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103"/>
                            <w:position w:val="-1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73"/>
                            <w:position w:val="-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40"/>
                            <w:position w:val="-1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position w:val="-1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18"/>
                            <w:position w:val="-1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position w:val="-1"/>
                            <w:sz w:val="13"/>
                            <w:szCs w:val="13"/>
                          </w:rPr>
                          <w:t>62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103"/>
                            <w:position w:val="-1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81"/>
                            <w:position w:val="-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47"/>
                            <w:position w:val="-1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position w:val="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3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38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VE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17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3"/>
                          <w:ind w:left="43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69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3"/>
                          <w:ind w:left="25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47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162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4"/>
                            <w:sz w:val="13"/>
                            <w:szCs w:val="13"/>
                          </w:rPr>
                          <w:t>34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5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NC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8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15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3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1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67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67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4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4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4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4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4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4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4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18"/>
                            <w:w w:val="104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2" w:lineRule="exact" w:line="140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4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2" w:lineRule="exact" w:line="140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6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4B4B4B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3"/>
                            <w:sz w:val="10"/>
                            <w:szCs w:val="10"/>
                          </w:rPr>
                          <w:t>22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2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6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0" w:lineRule="exact" w:line="140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position w:val="-1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position w:val="-1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position w:val="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4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222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3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" w:lineRule="exact" w:line="140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position w:val="-1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position w:val="-1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position w:val="-1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position w:val="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5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1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1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1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1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8" w:lineRule="exact" w:line="8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1"/>
                            <w:position w:val="-2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1"/>
                            <w:position w:val="-2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1"/>
                            <w:position w:val="-2"/>
                            <w:sz w:val="10"/>
                            <w:szCs w:val="10"/>
                          </w:rPr>
                          <w:t>24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position w:val="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BV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3"/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8" w:lineRule="exact" w:line="80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position w:val="-2"/>
                            <w:sz w:val="10"/>
                            <w:szCs w:val="10"/>
                          </w:rPr>
                          <w:t>AY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position w:val="-2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position w:val="-2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position w:val="-2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position w:val="-2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0"/>
                            <w:w w:val="100"/>
                            <w:position w:val="-2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86"/>
                            <w:position w:val="-2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4"/>
                            <w:position w:val="-2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99"/>
                            <w:position w:val="-2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3"/>
                            <w:position w:val="-2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position w:val="-2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position w:val="-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position w:val="-2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8"/>
                            <w:position w:val="-2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position w:val="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3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64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w w:val="103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64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86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2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90" w:lineRule="exact" w:line="140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0" w:lineRule="exact" w:line="140"/>
                          <w:ind w:left="65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1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1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1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0"/>
                            <w:w w:val="101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86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6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0"/>
                          <w:ind w:left="65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5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69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3"/>
                            <w:sz w:val="10"/>
                            <w:szCs w:val="10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69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4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3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2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90" w:lineRule="exact" w:line="140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03"/>
                            <w:position w:val="-1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position w:val="-1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25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position w:val="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0" w:lineRule="exact" w:line="140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95"/>
                            <w:position w:val="-1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position w:val="-1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25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position w:val="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3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3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86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29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4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78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12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3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12121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3"/>
                          <w:ind w:left="6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6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12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SE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É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A5A5A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3"/>
                          <w:ind w:right="9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" w:lineRule="exact" w:line="140"/>
                          <w:ind w:left="65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B4B4B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12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38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12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8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FI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0"/>
                          <w:ind w:right="9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A5A5A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0"/>
                          <w:ind w:left="65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B4B4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5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69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20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69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121212"/>
                            <w:w w:val="5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6"/>
                            <w:sz w:val="10"/>
                            <w:szCs w:val="10"/>
                          </w:rPr>
                          <w:t>NC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1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8"/>
                            <w:sz w:val="10"/>
                            <w:szCs w:val="10"/>
                          </w:rPr>
                          <w:t>VE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21212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5"/>
                          <w:ind w:right="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5"/>
                          <w:ind w:left="65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2121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51" w:hRule="exact"/>
                    </w:trPr>
                    <w:tc>
                      <w:tcPr>
                        <w:tcW w:w="3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4B4B4B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12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94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721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5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7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4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B4B4B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2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12121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3"/>
                          <w:ind w:right="9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"/>
                          <w:ind w:left="65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pict>
          <v:shape type="#_x0000_t75" style="width:505.524pt;height:58.5865pt">
            <v:imagedata o:title="" r:id="rId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8"/>
          <w:szCs w:val="18"/>
        </w:rPr>
        <w:jc w:val="left"/>
        <w:spacing w:before="9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spacing w:before="80"/>
        <w:ind w:right="171"/>
        <w:sectPr>
          <w:pgSz w:w="12240" w:h="15900"/>
          <w:pgMar w:top="1020" w:bottom="280" w:left="1040" w:right="860"/>
        </w:sectPr>
      </w:pPr>
      <w:r>
        <w:rPr>
          <w:rFonts w:cs="Times New Roman" w:hAnsi="Times New Roman" w:eastAsia="Times New Roman" w:ascii="Times New Roman"/>
          <w:color w:val="363636"/>
          <w:spacing w:val="0"/>
          <w:w w:val="100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3"/>
          <w:szCs w:val="13"/>
        </w:rPr>
        <w:t>                      </w:t>
      </w:r>
      <w:r>
        <w:rPr>
          <w:rFonts w:cs="Times New Roman" w:hAnsi="Times New Roman" w:eastAsia="Times New Roman" w:ascii="Times New Roman"/>
          <w:color w:val="363636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63636"/>
          <w:spacing w:val="0"/>
          <w:w w:val="95"/>
          <w:sz w:val="13"/>
          <w:szCs w:val="13"/>
        </w:rPr>
        <w:t>$</w:t>
      </w:r>
      <w:r>
        <w:rPr>
          <w:rFonts w:cs="Times New Roman" w:hAnsi="Times New Roman" w:eastAsia="Times New Roman" w:ascii="Times New Roman"/>
          <w:color w:val="363636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63636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6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8"/>
          <w:szCs w:val="28"/>
        </w:rPr>
        <w:jc w:val="left"/>
        <w:spacing w:before="17" w:lineRule="exact" w:line="280"/>
      </w:pPr>
      <w:r>
        <w:pict>
          <v:shape type="#_x0000_t75" style="position:absolute;margin-left:56.6326pt;margin-top:54.6924pt;width:506.814pt;height:86.3565pt;mso-position-horizontal-relative:page;mso-position-vertical-relative:page;z-index:-2606">
            <v:imagedata o:title="" r:id="rId5"/>
          </v:shape>
        </w:pict>
      </w: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36"/>
        <w:ind w:left="2774"/>
        <w:sectPr>
          <w:pgSz w:w="12320" w:h="15880"/>
          <w:pgMar w:top="1480" w:bottom="280" w:left="1200" w:right="900"/>
        </w:sectPr>
      </w:pPr>
      <w:r>
        <w:pict>
          <v:shape type="#_x0000_t202" style="position:absolute;margin-left:65.9112pt;margin-top:103.133pt;width:499.296pt;height:631.449pt;mso-position-horizontal-relative:page;mso-position-vertical-relative:page;z-index:-2605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141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22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lineRule="exact" w:line="100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5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6"/>
                            <w:sz w:val="10"/>
                            <w:szCs w:val="10"/>
                          </w:rPr>
                          <w:t>NC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5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VE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2675" w:type="dxa"/>
                        <w:gridSpan w:val="2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0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1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0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5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6"/>
                            <w:sz w:val="10"/>
                            <w:szCs w:val="10"/>
                          </w:rPr>
                          <w:t>NC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5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79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1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2675" w:type="dxa"/>
                        <w:gridSpan w:val="2"/>
                        <w:vMerge w:val=""/>
                        <w:tcBorders>
                          <w:left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7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32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7"/>
                          <w:ind w:left="79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6"/>
                            <w:sz w:val="10"/>
                            <w:szCs w:val="10"/>
                          </w:rPr>
                          <w:t>NC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5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1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2675" w:type="dxa"/>
                        <w:gridSpan w:val="2"/>
                        <w:vMerge w:val=""/>
                        <w:tcBorders>
                          <w:left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233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0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1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1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0"/>
                          <w:ind w:left="79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6"/>
                            <w:sz w:val="10"/>
                            <w:szCs w:val="10"/>
                          </w:rPr>
                          <w:t>NC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É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3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2675" w:type="dxa"/>
                        <w:gridSpan w:val="2"/>
                        <w:vMerge w:val=""/>
                        <w:tcBorders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325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3"/>
                            <w:sz w:val="10"/>
                            <w:szCs w:val="10"/>
                          </w:rPr>
                          <w:t>330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MI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NUC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IM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É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8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6"/>
                          <w:ind w:right="11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6"/>
                          <w:ind w:left="63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7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95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3"/>
                            <w:sz w:val="10"/>
                            <w:szCs w:val="10"/>
                          </w:rPr>
                          <w:t>340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95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MI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NUC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77"/>
                          <w:ind w:right="11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77"/>
                          <w:ind w:left="63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7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1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34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1"/>
                          <w:ind w:left="79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7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15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97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1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11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5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11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3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3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94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3"/>
                            <w:sz w:val="10"/>
                            <w:szCs w:val="10"/>
                          </w:rPr>
                          <w:t>90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3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BE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3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0"/>
                          <w:ind w:right="10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0"/>
                          <w:ind w:left="63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1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12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1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5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11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3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6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1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92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6"/>
                          <w:ind w:left="79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2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3"/>
                          <w:ind w:right="10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3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8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1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8"/>
                          <w:ind w:left="79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79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5"/>
                            <w:sz w:val="10"/>
                            <w:szCs w:val="10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3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10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3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6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6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6"/>
                          <w:ind w:left="79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7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9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9"/>
                            <w:w w:val="89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7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8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10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3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8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12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12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3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8"/>
                          <w:ind w:left="84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7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93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2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9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2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10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3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6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6"/>
                          <w:ind w:left="79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9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22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4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3"/>
                          <w:ind w:right="10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3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7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99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79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5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79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10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3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31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spacing w:before="89"/>
                          <w:ind w:left="84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0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0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0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2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0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16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57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0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2"/>
                            <w:szCs w:val="12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0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2"/>
                            <w:szCs w:val="12"/>
                          </w:rPr>
                          <w:t>SOS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0"/>
                          <w:ind w:left="63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69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95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32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95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4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75"/>
                          <w:ind w:left="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7,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84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20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93"/>
                          <w:ind w:left="84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É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164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6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w w:val="94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29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6"/>
                          <w:ind w:left="84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86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7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2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4"/>
                          <w:ind w:left="63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99"/>
                            <w:sz w:val="13"/>
                            <w:szCs w:val="13"/>
                          </w:rPr>
                          <w:t>$3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95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47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74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45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$3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31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59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32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11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3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47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1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29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1"/>
                          <w:ind w:left="84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3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32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76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32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15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63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21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95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3"/>
                            <w:sz w:val="13"/>
                            <w:szCs w:val="13"/>
                          </w:rPr>
                          <w:t>3.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4"/>
                            <w:sz w:val="13"/>
                            <w:szCs w:val="13"/>
                          </w:rPr>
                          <w:t>54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1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1"/>
                          <w:ind w:left="89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Á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3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47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47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24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13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0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-1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spacing w:val="0"/>
                            <w:w w:val="44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14"/>
                            <w:sz w:val="13"/>
                            <w:szCs w:val="13"/>
                          </w:rPr>
                          <w:t>44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spacing w:val="0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47474"/>
                            <w:spacing w:val="0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10"/>
                            <w:sz w:val="13"/>
                            <w:szCs w:val="13"/>
                          </w:rPr>
                          <w:t>94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5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38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5"/>
                          <w:ind w:left="89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Á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4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89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47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13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62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3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38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3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7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3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82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43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24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697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73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3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29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3"/>
                          <w:ind w:left="89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9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4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2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8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38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8"/>
                          <w:ind w:left="89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2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82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24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47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4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94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38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4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2"/>
                          <w:ind w:right="9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4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9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38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w w:val="86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22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2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2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0"/>
                          <w:ind w:left="71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spacing w:val="0"/>
                            <w:w w:val="100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67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13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3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0"/>
                            <w:sz w:val="13"/>
                            <w:szCs w:val="13"/>
                          </w:rPr>
                          <w:t>99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8"/>
                            <w:sz w:val="13"/>
                            <w:szCs w:val="13"/>
                          </w:rPr>
                          <w:t>04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75"/>
                          <w:ind w:left="14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18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66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32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47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4"/>
                            <w:sz w:val="13"/>
                            <w:szCs w:val="13"/>
                          </w:rPr>
                          <w:t>84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6"/>
                          <w:ind w:left="64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38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6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2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2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9"/>
                            <w:w w:val="92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7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8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2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82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25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25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89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6"/>
                          <w:ind w:left="64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38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6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7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8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5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82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74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25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83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6"/>
                          <w:ind w:left="64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29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12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6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7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8"/>
                            <w:sz w:val="10"/>
                            <w:szCs w:val="10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1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90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32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1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9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2"/>
                          <w:ind w:left="64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94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29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3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2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UC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1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72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4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47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14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2,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1"/>
                          <w:ind w:left="64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94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29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12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1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UC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8"/>
                            <w:sz w:val="10"/>
                            <w:szCs w:val="10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3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38"/>
                            <w:sz w:val="10"/>
                            <w:szCs w:val="10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7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747474"/>
                            <w:spacing w:val="0"/>
                            <w:w w:val="103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747474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747474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É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3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8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4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AB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4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83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4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2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1"/>
                          <w:ind w:left="69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29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12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1"/>
                          <w:ind w:left="94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3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6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15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w w:val="86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8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72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0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spacing w:val="0"/>
                            <w:w w:val="100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0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0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0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spacing w:val="0"/>
                            <w:w w:val="100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spacing w:val="22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5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47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spacing w:val="0"/>
                            <w:w w:val="147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47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14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30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-4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6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3"/>
                          <w:ind w:left="69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38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3"/>
                            <w:sz w:val="10"/>
                            <w:szCs w:val="10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3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EP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97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32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67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1"/>
                          <w:ind w:left="69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38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3"/>
                            <w:sz w:val="10"/>
                            <w:szCs w:val="10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1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8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97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23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7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25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5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2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3"/>
                          <w:ind w:left="69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38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3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3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7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CC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7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83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468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25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0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0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0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spacing w:val="0"/>
                            <w:w w:val="100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spacing w:val="9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5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4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spacing w:val="0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1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6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8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69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29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3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8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2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22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0"/>
                          <w:ind w:left="72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4"/>
                            <w:sz w:val="13"/>
                            <w:szCs w:val="13"/>
                          </w:rPr>
                          <w:t>84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0"/>
                          <w:ind w:left="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47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64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15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99"/>
                            <w:sz w:val="13"/>
                            <w:szCs w:val="13"/>
                          </w:rPr>
                          <w:t>53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8"/>
                            <w:sz w:val="13"/>
                            <w:szCs w:val="13"/>
                          </w:rPr>
                          <w:t>36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6"/>
                          <w:ind w:left="69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94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38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6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Á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72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34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15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68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47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1"/>
                          <w:ind w:left="69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94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38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31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7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83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46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26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8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w w:val="138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w w:val="103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8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747474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747474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747474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747474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747474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É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90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55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26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11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4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6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16"/>
                            <w:sz w:val="10"/>
                            <w:szCs w:val="10"/>
                          </w:rPr>
                          <w:t>34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6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FI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7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83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27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68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4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26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407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53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6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w w:val="138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w w:val="103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6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5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3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PA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1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73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63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15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4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94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38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3"/>
                            <w:sz w:val="10"/>
                            <w:szCs w:val="10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3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91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33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99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94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38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Á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91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47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52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7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38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3"/>
                            <w:sz w:val="10"/>
                            <w:szCs w:val="10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8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2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8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945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47474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67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57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26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93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46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7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38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3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2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91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42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47474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26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47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47474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89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2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5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78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5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2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3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1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22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AY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2"/>
                          <w:ind w:left="73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$4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65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95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77"/>
                          <w:ind w:left="16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00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15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3"/>
                            <w:sz w:val="13"/>
                            <w:szCs w:val="13"/>
                          </w:rPr>
                          <w:t>62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spacing w:val="0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1"/>
                          <w:ind w:left="78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29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1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w w:val="94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2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6"/>
                            <w:sz w:val="10"/>
                            <w:szCs w:val="10"/>
                          </w:rPr>
                          <w:t>NC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22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-1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5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RN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5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98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32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61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1"/>
                          <w:ind w:left="7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2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2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2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2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1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"/>
                          <w:ind w:left="98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23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7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94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4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77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w w:val="129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34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RN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7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6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1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78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1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1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5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5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5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0"/>
                            <w:w w:val="105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5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2"/>
                          <w:ind w:left="73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7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77"/>
                          <w:ind w:left="16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88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88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10"/>
                            <w:w w:val="88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16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0"/>
                            <w:sz w:val="13"/>
                            <w:szCs w:val="13"/>
                          </w:rPr>
                          <w:t>27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83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94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w w:val="112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NC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73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34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4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83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94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93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1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78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2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2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3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7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16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77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5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1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83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1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113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5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2"/>
                          <w:ind w:right="7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77"/>
                          <w:ind w:left="67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4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8"/>
                          <w:ind w:left="83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12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8"/>
                          <w:ind w:left="113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6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17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7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7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7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8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8"/>
                            <w:sz w:val="10"/>
                            <w:szCs w:val="10"/>
                          </w:rPr>
                          <w:t>BV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7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7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5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3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83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1"/>
                            <w:sz w:val="10"/>
                            <w:szCs w:val="10"/>
                          </w:rPr>
                          <w:t>24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3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75"/>
                          <w:ind w:left="74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47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4"/>
                            <w:sz w:val="13"/>
                            <w:szCs w:val="13"/>
                          </w:rPr>
                          <w:t>94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-18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spacing w:val="0"/>
                            <w:w w:val="59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4"/>
                            <w:sz w:val="13"/>
                            <w:szCs w:val="13"/>
                          </w:rPr>
                          <w:t>83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spacing w:val="0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75"/>
                          <w:ind w:left="28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7"/>
                            <w:sz w:val="13"/>
                            <w:szCs w:val="13"/>
                          </w:rPr>
                          <w:t>54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47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6"/>
                          <w:ind w:left="8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0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0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0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0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6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92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34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6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6"/>
                          <w:ind w:left="8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6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86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84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4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82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7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88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1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1"/>
                            <w:sz w:val="10"/>
                            <w:szCs w:val="10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1"/>
                            <w:sz w:val="10"/>
                            <w:szCs w:val="10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7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51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69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8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3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1"/>
                          <w:ind w:left="74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47474"/>
                            <w:w w:val="16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62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4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28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48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4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3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8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52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44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3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7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35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20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7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62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7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3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88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250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3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w w:val="79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6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5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6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5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2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0"/>
                          <w:ind w:right="6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75"/>
                          <w:ind w:left="28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4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15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95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0"/>
                            <w:sz w:val="13"/>
                            <w:szCs w:val="13"/>
                          </w:rPr>
                          <w:t>98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spacing w:val="0"/>
                            <w:w w:val="118"/>
                            <w:sz w:val="13"/>
                            <w:szCs w:val="13"/>
                          </w:rPr>
                          <w:t>25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93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94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12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86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6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7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58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9"/>
                          <w:ind w:left="8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9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9"/>
                            <w:sz w:val="10"/>
                            <w:szCs w:val="10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6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747474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28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47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98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3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9"/>
                          <w:ind w:left="93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19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2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86"/>
                            <w:sz w:val="10"/>
                            <w:szCs w:val="10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3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99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8"/>
                            <w:sz w:val="10"/>
                            <w:szCs w:val="10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lineRule="exact" w:line="140"/>
                          <w:ind w:right="6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7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37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3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88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w w:val="94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3"/>
                            <w:sz w:val="10"/>
                            <w:szCs w:val="10"/>
                          </w:rPr>
                          <w:t>260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3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w w:val="94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6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2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99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8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13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15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08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1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E5E5E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5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2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9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5"/>
                            <w:sz w:val="10"/>
                            <w:szCs w:val="10"/>
                          </w:rPr>
                          <w:t>Á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12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98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0"/>
                          <w:ind w:right="6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75"/>
                          <w:ind w:left="67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03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49" w:hRule="exact"/>
                    </w:trPr>
                    <w:tc>
                      <w:tcPr>
                        <w:tcW w:w="3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93"/>
                        </w:pPr>
                        <w:r>
                          <w:rPr>
                            <w:rFonts w:cs="Arial" w:hAnsi="Arial" w:eastAsia="Arial" w:ascii="Arial"/>
                            <w:color w:val="454545"/>
                            <w:w w:val="86"/>
                            <w:sz w:val="10"/>
                            <w:szCs w:val="10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103"/>
                            <w:sz w:val="10"/>
                            <w:szCs w:val="10"/>
                          </w:rPr>
                          <w:t>26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w w:val="69"/>
                            <w:sz w:val="10"/>
                            <w:szCs w:val="1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692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0"/>
                            <w:szCs w:val="10"/>
                          </w:rPr>
                          <w:jc w:val="left"/>
                          <w:spacing w:before="23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4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6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ND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3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Á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00"/>
                            <w:sz w:val="10"/>
                            <w:szCs w:val="10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19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8"/>
                            <w:w w:val="100"/>
                            <w:sz w:val="10"/>
                            <w:szCs w:val="1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2"/>
                            <w:sz w:val="10"/>
                            <w:szCs w:val="10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5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00"/>
                            <w:sz w:val="10"/>
                            <w:szCs w:val="10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86"/>
                            <w:sz w:val="10"/>
                            <w:szCs w:val="10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115"/>
                            <w:sz w:val="10"/>
                            <w:szCs w:val="10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33333"/>
                            <w:spacing w:val="0"/>
                            <w:w w:val="99"/>
                            <w:sz w:val="10"/>
                            <w:szCs w:val="10"/>
                          </w:rPr>
                          <w:t>RN</w:t>
                        </w:r>
                        <w:r>
                          <w:rPr>
                            <w:rFonts w:cs="Arial" w:hAnsi="Arial" w:eastAsia="Arial" w:ascii="Arial"/>
                            <w:color w:val="454545"/>
                            <w:spacing w:val="0"/>
                            <w:w w:val="111"/>
                            <w:sz w:val="10"/>
                            <w:szCs w:val="10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0"/>
                            <w:szCs w:val="10"/>
                          </w:rPr>
                        </w:r>
                      </w:p>
                    </w:tc>
                    <w:tc>
                      <w:tcPr>
                        <w:tcW w:w="16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1"/>
                          <w:ind w:right="6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54545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03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67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95"/>
                            <w:sz w:val="13"/>
                            <w:szCs w:val="13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3333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BDBDBD"/>
          <w:w w:val="86"/>
          <w:sz w:val="22"/>
          <w:szCs w:val="22"/>
        </w:rPr>
        <w:t>:</w:t>
      </w:r>
      <w:r>
        <w:rPr>
          <w:rFonts w:cs="Arial" w:hAnsi="Arial" w:eastAsia="Arial" w:ascii="Arial"/>
          <w:color w:val="A7A7A7"/>
          <w:w w:val="66"/>
          <w:sz w:val="22"/>
          <w:szCs w:val="22"/>
        </w:rPr>
        <w:t>u</w:t>
      </w:r>
      <w:r>
        <w:rPr>
          <w:rFonts w:cs="Arial" w:hAnsi="Arial" w:eastAsia="Arial" w:ascii="Arial"/>
          <w:color w:val="A7A7A7"/>
          <w:w w:val="141"/>
          <w:sz w:val="22"/>
          <w:szCs w:val="22"/>
        </w:rPr>
        <w:t>.</w:t>
      </w:r>
      <w:r>
        <w:rPr>
          <w:rFonts w:cs="Arial" w:hAnsi="Arial" w:eastAsia="Arial" w:ascii="Arial"/>
          <w:color w:val="000000"/>
          <w:w w:val="100"/>
          <w:sz w:val="22"/>
          <w:szCs w:val="22"/>
        </w:rPr>
      </w:r>
    </w:p>
    <w:p>
      <w:pPr>
        <w:rPr>
          <w:sz w:val="14"/>
          <w:szCs w:val="14"/>
        </w:rPr>
        <w:jc w:val="left"/>
        <w:spacing w:before="1" w:lineRule="exact" w:line="140"/>
      </w:pPr>
      <w:r>
        <w:pict>
          <v:shape type="#_x0000_t75" style="position:absolute;margin-left:56.6474pt;margin-top:55.6491pt;width:506.946pt;height:64.2843pt;mso-position-horizontal-relative:page;mso-position-vertical-relative:page;z-index:-2604">
            <v:imagedata o:title="" r:id="rId6"/>
          </v:shape>
        </w:pict>
      </w: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284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24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86"/>
              <w:ind w:left="54"/>
            </w:pP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0"/>
                <w:sz w:val="11"/>
                <w:szCs w:val="11"/>
              </w:rPr>
              <w:t>262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ind w:left="103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FI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,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363636"/>
                <w:spacing w:val="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Á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2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295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</w:tr>
      <w:tr>
        <w:trPr>
          <w:trHeight w:val="260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83"/>
              <w:ind w:left="50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270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ind w:left="98"/>
            </w:pPr>
            <w:r>
              <w:rPr>
                <w:rFonts w:cs="Arial" w:hAnsi="Arial" w:eastAsia="Arial" w:ascii="Arial"/>
                <w:color w:val="161616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w w:val="102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161616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w w:val="106"/>
                <w:sz w:val="10"/>
                <w:szCs w:val="10"/>
              </w:rPr>
              <w:t>NC</w:t>
            </w:r>
            <w:r>
              <w:rPr>
                <w:rFonts w:cs="Arial" w:hAnsi="Arial" w:eastAsia="Arial" w:ascii="Arial"/>
                <w:color w:val="363636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1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93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12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lineRule="exact" w:line="140"/>
              <w:ind w:right="122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lineRule="exact" w:line="140"/>
              <w:ind w:left="622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237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4"/>
            </w:pPr>
            <w:r>
              <w:rPr>
                <w:rFonts w:cs="Times New Roman" w:hAnsi="Times New Roman" w:eastAsia="Times New Roman" w:ascii="Times New Roman"/>
                <w:color w:val="363636"/>
                <w:w w:val="87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04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161616"/>
                <w:w w:val="104"/>
                <w:sz w:val="11"/>
                <w:szCs w:val="11"/>
              </w:rPr>
              <w:t>7</w:t>
            </w:r>
            <w:r>
              <w:rPr>
                <w:rFonts w:cs="Times New Roman" w:hAnsi="Times New Roman" w:eastAsia="Times New Roman" w:ascii="Times New Roman"/>
                <w:color w:val="363636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98"/>
            </w:pP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9"/>
                <w:w w:val="103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EY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0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5"/>
              <w:ind w:left="62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10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60"/>
              <w:ind w:left="50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280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74"/>
              <w:ind w:left="103"/>
            </w:pPr>
            <w:r>
              <w:rPr>
                <w:rFonts w:cs="Arial" w:hAnsi="Arial" w:eastAsia="Arial" w:ascii="Arial"/>
                <w:color w:val="161616"/>
                <w:w w:val="86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w w:val="9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w w:val="108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161616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4" w:lineRule="exact" w:line="100"/>
              <w:ind w:right="118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position w:val="-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position w:val="-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position w:val="-3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9" w:lineRule="exact" w:line="100"/>
              <w:ind w:left="622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position w:val="-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position w:val="-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position w:val="-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188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9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04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8</w:t>
            </w:r>
            <w:r>
              <w:rPr>
                <w:rFonts w:cs="Times New Roman" w:hAnsi="Times New Roman" w:eastAsia="Times New Roman" w:ascii="Times New Roman"/>
                <w:color w:val="363636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7"/>
              <w:ind w:left="103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34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18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FI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484848"/>
                <w:spacing w:val="0"/>
                <w:w w:val="93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1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43" w:lineRule="exact" w:line="140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43" w:lineRule="exact" w:line="140"/>
              <w:ind w:left="62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161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4"/>
            </w:pP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0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0"/>
                <w:sz w:val="11"/>
                <w:szCs w:val="11"/>
              </w:rPr>
              <w:t>8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0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"/>
              <w:ind w:left="103"/>
            </w:pPr>
            <w:r>
              <w:rPr>
                <w:rFonts w:cs="Arial" w:hAnsi="Arial" w:eastAsia="Arial" w:ascii="Arial"/>
                <w:color w:val="363636"/>
                <w:w w:val="86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w w:val="9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w w:val="69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w w:val="108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7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VAS</w:t>
            </w:r>
            <w:r>
              <w:rPr>
                <w:rFonts w:cs="Arial" w:hAnsi="Arial" w:eastAsia="Arial" w:ascii="Arial"/>
                <w:color w:val="363636"/>
                <w:spacing w:val="2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2" w:lineRule="exact" w:line="140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7" w:lineRule="exact" w:line="140"/>
              <w:ind w:left="622"/>
            </w:pPr>
            <w:r>
              <w:rPr>
                <w:rFonts w:cs="Times New Roman" w:hAnsi="Times New Roman" w:eastAsia="Times New Roman" w:ascii="Times New Roman"/>
                <w:color w:val="161616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161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3"/>
                <w:sz w:val="11"/>
                <w:szCs w:val="11"/>
              </w:rPr>
              <w:t>8</w:t>
            </w:r>
            <w:r>
              <w:rPr>
                <w:rFonts w:cs="Times New Roman" w:hAnsi="Times New Roman" w:eastAsia="Times New Roman" w:ascii="Times New Roman"/>
                <w:color w:val="363636"/>
                <w:w w:val="104"/>
                <w:sz w:val="11"/>
                <w:szCs w:val="11"/>
              </w:rPr>
              <w:t>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4"/>
              <w:ind w:left="103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2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161616"/>
                <w:spacing w:val="0"/>
                <w:w w:val="69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,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363636"/>
                <w:spacing w:val="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1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Á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VA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484848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0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5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158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0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84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6"/>
              <w:ind w:left="103"/>
            </w:pPr>
            <w:r>
              <w:rPr>
                <w:rFonts w:cs="Arial" w:hAnsi="Arial" w:eastAsia="Arial" w:ascii="Arial"/>
                <w:color w:val="363636"/>
                <w:w w:val="86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w w:val="69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w w:val="108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484848"/>
                <w:spacing w:val="0"/>
                <w:w w:val="69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13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5F5F5F"/>
                <w:spacing w:val="0"/>
                <w:w w:val="86"/>
                <w:sz w:val="10"/>
                <w:szCs w:val="10"/>
              </w:rPr>
              <w:t>,</w:t>
            </w:r>
            <w:r>
              <w:rPr>
                <w:rFonts w:cs="Arial" w:hAnsi="Arial" w:eastAsia="Arial" w:ascii="Arial"/>
                <w:color w:val="5F5F5F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5F5F5F"/>
                <w:spacing w:val="-1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363636"/>
                <w:spacing w:val="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2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Á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2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2" w:lineRule="exact" w:line="140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2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242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3"/>
                <w:sz w:val="11"/>
                <w:szCs w:val="11"/>
              </w:rPr>
              <w:t>8</w:t>
            </w:r>
            <w:r>
              <w:rPr>
                <w:rFonts w:cs="Times New Roman" w:hAnsi="Times New Roman" w:eastAsia="Times New Roman" w:ascii="Times New Roman"/>
                <w:color w:val="363636"/>
                <w:w w:val="104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103"/>
            </w:pPr>
            <w:r>
              <w:rPr>
                <w:rFonts w:cs="Arial" w:hAnsi="Arial" w:eastAsia="Arial" w:ascii="Arial"/>
                <w:color w:val="363636"/>
                <w:w w:val="86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w w:val="69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w w:val="108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-1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34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2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7"/>
              <w:ind w:left="62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40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62"/>
              <w:ind w:left="50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0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90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81"/>
              <w:ind w:left="98"/>
            </w:pPr>
            <w:r>
              <w:rPr>
                <w:rFonts w:cs="Arial" w:hAnsi="Arial" w:eastAsia="Arial" w:ascii="Arial"/>
                <w:color w:val="161616"/>
                <w:spacing w:val="0"/>
                <w:w w:val="104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4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4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4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4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4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161616"/>
                <w:spacing w:val="0"/>
                <w:w w:val="104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4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4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4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4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4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4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4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14"/>
                <w:w w:val="104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161616"/>
                <w:spacing w:val="2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X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2" w:lineRule="exact" w:line="140"/>
              <w:ind w:right="118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2" w:lineRule="exact" w:line="140"/>
              <w:ind w:left="622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61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1"/>
                <w:szCs w:val="11"/>
              </w:rPr>
              <w:t>52</w:t>
            </w:r>
            <w:r>
              <w:rPr>
                <w:rFonts w:cs="Times New Roman" w:hAnsi="Times New Roman" w:eastAsia="Times New Roman" w:ascii="Times New Roman"/>
                <w:color w:val="363636"/>
                <w:w w:val="113"/>
                <w:sz w:val="11"/>
                <w:szCs w:val="11"/>
              </w:rPr>
              <w:t>9</w:t>
            </w:r>
            <w:r>
              <w:rPr>
                <w:rFonts w:cs="Times New Roman" w:hAnsi="Times New Roman" w:eastAsia="Times New Roman" w:ascii="Times New Roman"/>
                <w:color w:val="363636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9"/>
              <w:ind w:left="98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1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1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X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1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2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X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J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484848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2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5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0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5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240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1"/>
                <w:szCs w:val="11"/>
              </w:rPr>
              <w:t>52</w:t>
            </w:r>
            <w:r>
              <w:rPr>
                <w:rFonts w:cs="Times New Roman" w:hAnsi="Times New Roman" w:eastAsia="Times New Roman" w:ascii="Times New Roman"/>
                <w:color w:val="363636"/>
                <w:w w:val="113"/>
                <w:sz w:val="11"/>
                <w:szCs w:val="11"/>
              </w:rPr>
              <w:t>9</w:t>
            </w: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"/>
              <w:ind w:left="98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1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2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2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X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2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40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65"/>
              <w:ind w:left="50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300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78"/>
              <w:ind w:left="103"/>
            </w:pP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19"/>
                <w:w w:val="103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16161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AP</w:t>
            </w:r>
            <w:r>
              <w:rPr>
                <w:rFonts w:cs="Arial" w:hAnsi="Arial" w:eastAsia="Arial" w:ascii="Arial"/>
                <w:color w:val="16161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93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9"/>
              <w:ind w:right="122"/>
            </w:pPr>
            <w:r>
              <w:rPr>
                <w:rFonts w:cs="Times New Roman" w:hAnsi="Times New Roman" w:eastAsia="Times New Roman" w:ascii="Times New Roman"/>
                <w:color w:val="16161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4" w:lineRule="exact" w:line="140"/>
              <w:ind w:left="622"/>
            </w:pPr>
            <w:r>
              <w:rPr>
                <w:rFonts w:cs="Times New Roman" w:hAnsi="Times New Roman" w:eastAsia="Times New Roman" w:ascii="Times New Roman"/>
                <w:color w:val="161616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158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161616"/>
                <w:w w:val="87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w w:val="104"/>
                <w:sz w:val="11"/>
                <w:szCs w:val="11"/>
              </w:rPr>
              <w:t>3</w:t>
            </w:r>
            <w:r>
              <w:rPr>
                <w:rFonts w:cs="Times New Roman" w:hAnsi="Times New Roman" w:eastAsia="Times New Roman" w:ascii="Times New Roman"/>
                <w:color w:val="161616"/>
                <w:w w:val="78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161616"/>
                <w:w w:val="130"/>
                <w:sz w:val="11"/>
                <w:szCs w:val="11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103"/>
            </w:pPr>
            <w:r>
              <w:rPr>
                <w:rFonts w:cs="Arial" w:hAnsi="Arial" w:eastAsia="Arial" w:ascii="Arial"/>
                <w:color w:val="161616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w w:val="11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w w:val="108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w w:val="108"/>
                <w:sz w:val="10"/>
                <w:szCs w:val="10"/>
              </w:rPr>
              <w:t>ES</w:t>
            </w:r>
            <w:r>
              <w:rPr>
                <w:rFonts w:cs="Arial" w:hAnsi="Arial" w:eastAsia="Arial" w:ascii="Arial"/>
                <w:color w:val="00000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"/>
              <w:ind w:right="122"/>
            </w:pPr>
            <w:r>
              <w:rPr>
                <w:rFonts w:cs="Times New Roman" w:hAnsi="Times New Roman" w:eastAsia="Times New Roman" w:ascii="Times New Roman"/>
                <w:color w:val="16161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"/>
              <w:ind w:left="622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58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3</w:t>
            </w:r>
            <w:r>
              <w:rPr>
                <w:rFonts w:cs="Times New Roman" w:hAnsi="Times New Roman" w:eastAsia="Times New Roman" w:ascii="Times New Roman"/>
                <w:color w:val="161616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161616"/>
                <w:w w:val="104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6"/>
              <w:ind w:left="103"/>
            </w:pPr>
            <w:r>
              <w:rPr>
                <w:rFonts w:cs="Arial" w:hAnsi="Arial" w:eastAsia="Arial" w:ascii="Arial"/>
                <w:color w:val="161616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w w:val="69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w w:val="11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w w:val="115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w w:val="99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2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69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VA</w:t>
            </w:r>
            <w:r>
              <w:rPr>
                <w:rFonts w:cs="Arial" w:hAnsi="Arial" w:eastAsia="Arial" w:ascii="Arial"/>
                <w:color w:val="484848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484848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92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7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"/>
              <w:ind w:left="62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40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3</w:t>
            </w:r>
            <w:r>
              <w:rPr>
                <w:rFonts w:cs="Times New Roman" w:hAnsi="Times New Roman" w:eastAsia="Times New Roman" w:ascii="Times New Roman"/>
                <w:color w:val="161616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30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6"/>
              <w:ind w:left="103"/>
            </w:pPr>
            <w:r>
              <w:rPr>
                <w:rFonts w:cs="Arial" w:hAnsi="Arial" w:eastAsia="Arial" w:ascii="Arial"/>
                <w:color w:val="363636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w w:val="69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w w:val="11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w w:val="115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w w:val="99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7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2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7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2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40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65"/>
              <w:ind w:left="50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0"/>
                <w:sz w:val="11"/>
                <w:szCs w:val="11"/>
              </w:rPr>
              <w:t>3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20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78"/>
              <w:ind w:left="98"/>
            </w:pPr>
            <w:r>
              <w:rPr>
                <w:rFonts w:cs="Arial" w:hAnsi="Arial" w:eastAsia="Arial" w:ascii="Arial"/>
                <w:color w:val="161616"/>
                <w:sz w:val="10"/>
                <w:szCs w:val="10"/>
              </w:rPr>
              <w:t>AP</w:t>
            </w:r>
            <w:r>
              <w:rPr>
                <w:rFonts w:cs="Arial" w:hAnsi="Arial" w:eastAsia="Arial" w:ascii="Arial"/>
                <w:color w:val="161616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w w:val="93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9"/>
              <w:ind w:right="122"/>
            </w:pPr>
            <w:r>
              <w:rPr>
                <w:rFonts w:cs="Times New Roman" w:hAnsi="Times New Roman" w:eastAsia="Times New Roman" w:ascii="Times New Roman"/>
                <w:color w:val="16161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9"/>
              <w:ind w:left="622"/>
            </w:pPr>
            <w:r>
              <w:rPr>
                <w:rFonts w:cs="Times New Roman" w:hAnsi="Times New Roman" w:eastAsia="Times New Roman" w:ascii="Times New Roman"/>
                <w:color w:val="16161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61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87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32</w:t>
            </w:r>
            <w:r>
              <w:rPr>
                <w:rFonts w:cs="Times New Roman" w:hAnsi="Times New Roman" w:eastAsia="Times New Roman" w:ascii="Times New Roman"/>
                <w:color w:val="363636"/>
                <w:w w:val="78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6"/>
              <w:ind w:left="98"/>
            </w:pP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2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2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484848"/>
                <w:spacing w:val="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1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2" w:lineRule="exact" w:line="140"/>
              <w:ind w:left="62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F5F5F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37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3</w:t>
            </w: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4"/>
              <w:ind w:left="98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1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1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5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0"/>
              <w:ind w:left="62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37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65"/>
              <w:ind w:left="50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0"/>
                <w:sz w:val="11"/>
                <w:szCs w:val="11"/>
              </w:rPr>
              <w:t>33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78"/>
              <w:ind w:left="98"/>
            </w:pPr>
            <w:r>
              <w:rPr>
                <w:rFonts w:cs="Arial" w:hAnsi="Arial" w:eastAsia="Arial" w:ascii="Arial"/>
                <w:color w:val="161616"/>
                <w:w w:val="9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161616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w w:val="12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9" w:lineRule="exact" w:line="140"/>
              <w:ind w:right="122"/>
            </w:pPr>
            <w:r>
              <w:rPr>
                <w:rFonts w:cs="Times New Roman" w:hAnsi="Times New Roman" w:eastAsia="Times New Roman" w:ascii="Times New Roman"/>
                <w:color w:val="16161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9" w:lineRule="exact" w:line="140"/>
              <w:ind w:left="622"/>
            </w:pPr>
            <w:r>
              <w:rPr>
                <w:rFonts w:cs="Times New Roman" w:hAnsi="Times New Roman" w:eastAsia="Times New Roman" w:ascii="Times New Roman"/>
                <w:color w:val="16161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63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33</w:t>
            </w:r>
            <w:r>
              <w:rPr>
                <w:rFonts w:cs="Times New Roman" w:hAnsi="Times New Roman" w:eastAsia="Times New Roman" w:ascii="Times New Roman"/>
                <w:color w:val="363636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98"/>
            </w:pP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5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9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0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5" w:lineRule="exact" w:line="140"/>
              <w:ind w:left="62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37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33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0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98"/>
            </w:pP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Z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1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5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0"/>
              <w:ind w:left="62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37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65"/>
              <w:ind w:left="50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400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83"/>
              <w:ind w:left="103"/>
            </w:pPr>
            <w:r>
              <w:rPr>
                <w:rFonts w:cs="Arial" w:hAnsi="Arial" w:eastAsia="Arial" w:ascii="Arial"/>
                <w:color w:val="161616"/>
                <w:w w:val="5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w w:val="115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w w:val="103"/>
                <w:sz w:val="10"/>
                <w:szCs w:val="10"/>
              </w:rPr>
              <w:t>,</w:t>
            </w:r>
            <w:r>
              <w:rPr>
                <w:rFonts w:cs="Arial" w:hAnsi="Arial" w:eastAsia="Arial" w:ascii="Arial"/>
                <w:color w:val="484848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161616"/>
                <w:spacing w:val="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1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2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1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UD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2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Ú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161616"/>
                <w:spacing w:val="0"/>
                <w:w w:val="112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9" w:lineRule="exact" w:line="140"/>
              <w:ind w:left="1027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161616"/>
                <w:spacing w:val="15"/>
                <w:w w:val="100"/>
                <w:sz w:val="13"/>
                <w:szCs w:val="13"/>
              </w:rPr>
              <w:t> 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96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14"/>
                <w:sz w:val="13"/>
                <w:szCs w:val="13"/>
              </w:rPr>
              <w:t>54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25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3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1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18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9" w:lineRule="exact" w:line="140"/>
              <w:ind w:left="118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92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92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161616"/>
                <w:spacing w:val="28"/>
                <w:w w:val="92"/>
                <w:sz w:val="13"/>
                <w:szCs w:val="13"/>
              </w:rPr>
              <w:t> 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3"/>
                <w:sz w:val="13"/>
                <w:szCs w:val="13"/>
              </w:rPr>
              <w:t>42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88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25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3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18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10"/>
                <w:sz w:val="13"/>
                <w:szCs w:val="13"/>
              </w:rPr>
              <w:t>63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3"/>
                <w:szCs w:val="13"/>
              </w:rPr>
            </w:r>
          </w:p>
        </w:tc>
      </w:tr>
      <w:tr>
        <w:trPr>
          <w:trHeight w:val="158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161616"/>
                <w:w w:val="87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w w:val="104"/>
                <w:sz w:val="11"/>
                <w:szCs w:val="11"/>
              </w:rPr>
              <w:t>4</w:t>
            </w:r>
            <w:r>
              <w:rPr>
                <w:rFonts w:cs="Times New Roman" w:hAnsi="Times New Roman" w:eastAsia="Times New Roman" w:ascii="Times New Roman"/>
                <w:color w:val="161616"/>
                <w:w w:val="78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161616"/>
                <w:w w:val="130"/>
                <w:sz w:val="11"/>
                <w:szCs w:val="11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103"/>
            </w:pPr>
            <w:r>
              <w:rPr>
                <w:rFonts w:cs="Arial" w:hAnsi="Arial" w:eastAsia="Arial" w:ascii="Arial"/>
                <w:color w:val="161616"/>
                <w:w w:val="5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w w:val="115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-1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1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2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Ú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161616"/>
                <w:spacing w:val="0"/>
                <w:w w:val="12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0" w:lineRule="exact" w:line="140"/>
              <w:ind w:left="1027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161616"/>
                <w:spacing w:val="15"/>
                <w:w w:val="100"/>
                <w:sz w:val="13"/>
                <w:szCs w:val="13"/>
              </w:rPr>
              <w:t> 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96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14"/>
                <w:sz w:val="13"/>
                <w:szCs w:val="13"/>
              </w:rPr>
              <w:t>54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25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3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1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18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0" w:lineRule="exact" w:line="140"/>
              <w:ind w:left="118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92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92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spacing w:val="28"/>
                <w:w w:val="92"/>
                <w:sz w:val="13"/>
                <w:szCs w:val="13"/>
              </w:rPr>
              <w:t> 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3"/>
                <w:szCs w:val="13"/>
              </w:rPr>
              <w:t>42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161616"/>
                <w:spacing w:val="27"/>
                <w:w w:val="100"/>
                <w:sz w:val="13"/>
                <w:szCs w:val="13"/>
              </w:rPr>
              <w:t> 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3"/>
                <w:sz w:val="13"/>
                <w:szCs w:val="13"/>
              </w:rPr>
              <w:t>67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18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10"/>
                <w:sz w:val="13"/>
                <w:szCs w:val="13"/>
              </w:rPr>
              <w:t>63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3"/>
                <w:szCs w:val="13"/>
              </w:rPr>
            </w:r>
          </w:p>
        </w:tc>
      </w:tr>
      <w:tr>
        <w:trPr>
          <w:trHeight w:val="158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1"/>
                <w:szCs w:val="11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6"/>
                <w:w w:val="78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04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4"/>
              <w:ind w:left="103"/>
            </w:pPr>
            <w:r>
              <w:rPr>
                <w:rFonts w:cs="Arial" w:hAnsi="Arial" w:eastAsia="Arial" w:ascii="Arial"/>
                <w:color w:val="363636"/>
                <w:w w:val="5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w w:val="108"/>
                <w:sz w:val="10"/>
                <w:szCs w:val="10"/>
              </w:rPr>
              <w:t>ES</w:t>
            </w:r>
            <w:r>
              <w:rPr>
                <w:rFonts w:cs="Arial" w:hAnsi="Arial" w:eastAsia="Arial" w:ascii="Arial"/>
                <w:color w:val="161616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2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9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Ú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161616"/>
                <w:spacing w:val="0"/>
                <w:w w:val="112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5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0" w:lineRule="exact" w:line="140"/>
              <w:ind w:left="1027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84848"/>
                <w:w w:val="162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25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0" w:lineRule="exact" w:line="140"/>
              <w:ind w:left="118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84848"/>
                <w:w w:val="147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42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sz w:val="11"/>
                <w:szCs w:val="11"/>
              </w:rPr>
              <w:t>54</w:t>
            </w:r>
            <w:r>
              <w:rPr>
                <w:rFonts w:cs="Times New Roman" w:hAnsi="Times New Roman" w:eastAsia="Times New Roman" w:ascii="Times New Roman"/>
                <w:color w:val="363636"/>
                <w:w w:val="78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30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4"/>
              <w:ind w:left="103"/>
            </w:pPr>
            <w:r>
              <w:rPr>
                <w:rFonts w:cs="Arial" w:hAnsi="Arial" w:eastAsia="Arial" w:ascii="Arial"/>
                <w:color w:val="484848"/>
                <w:w w:val="5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w w:val="108"/>
                <w:sz w:val="10"/>
                <w:szCs w:val="10"/>
              </w:rPr>
              <w:t>ES</w:t>
            </w:r>
            <w:r>
              <w:rPr>
                <w:rFonts w:cs="Arial" w:hAnsi="Arial" w:eastAsia="Arial" w:ascii="Arial"/>
                <w:color w:val="363636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2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Ú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12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69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1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X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RN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5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69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5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40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65"/>
              <w:ind w:left="50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42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78"/>
              <w:ind w:left="103"/>
            </w:pP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1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2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Ú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161616"/>
                <w:spacing w:val="0"/>
                <w:w w:val="112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9"/>
              <w:ind w:right="118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4" w:lineRule="exact" w:line="140"/>
              <w:ind w:left="622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158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4"/>
            </w:pP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91"/>
                <w:sz w:val="11"/>
                <w:szCs w:val="11"/>
              </w:rPr>
              <w:t>54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91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91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103"/>
            </w:pP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Ú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34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8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RN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2" w:lineRule="exact" w:line="140"/>
              <w:ind w:left="62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237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54</w:t>
            </w: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0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"/>
              <w:ind w:left="98"/>
            </w:pP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Ú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X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2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2"/>
              <w:ind w:left="62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84848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42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62"/>
              <w:ind w:left="50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430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81"/>
              <w:ind w:left="98"/>
            </w:pP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1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2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Ú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161616"/>
                <w:spacing w:val="0"/>
                <w:w w:val="112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6" w:lineRule="exact" w:line="140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6" w:lineRule="exact" w:line="140"/>
              <w:ind w:left="622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158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sz w:val="11"/>
                <w:szCs w:val="11"/>
              </w:rPr>
              <w:t>54</w:t>
            </w:r>
            <w:r>
              <w:rPr>
                <w:rFonts w:cs="Times New Roman" w:hAnsi="Times New Roman" w:eastAsia="Times New Roman" w:ascii="Times New Roman"/>
                <w:color w:val="484848"/>
                <w:w w:val="113"/>
                <w:sz w:val="11"/>
                <w:szCs w:val="11"/>
              </w:rPr>
              <w:t>3</w:t>
            </w:r>
            <w:r>
              <w:rPr>
                <w:rFonts w:cs="Times New Roman" w:hAnsi="Times New Roman" w:eastAsia="Times New Roman" w:ascii="Times New Roman"/>
                <w:color w:val="484848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98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2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Ú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34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2" w:lineRule="exact" w:line="140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F5F5F"/>
                <w:w w:val="103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2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F5F5F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237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sz w:val="11"/>
                <w:szCs w:val="11"/>
              </w:rPr>
              <w:t>54</w:t>
            </w:r>
            <w:r>
              <w:rPr>
                <w:rFonts w:cs="Times New Roman" w:hAnsi="Times New Roman" w:eastAsia="Times New Roman" w:ascii="Times New Roman"/>
                <w:color w:val="484848"/>
                <w:w w:val="113"/>
                <w:sz w:val="11"/>
                <w:szCs w:val="11"/>
              </w:rPr>
              <w:t>3</w:t>
            </w:r>
            <w:r>
              <w:rPr>
                <w:rFonts w:cs="Times New Roman" w:hAnsi="Times New Roman" w:eastAsia="Times New Roman" w:ascii="Times New Roman"/>
                <w:color w:val="363636"/>
                <w:w w:val="104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98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2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Ú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X</w:t>
            </w:r>
            <w:r>
              <w:rPr>
                <w:rFonts w:cs="Arial" w:hAnsi="Arial" w:eastAsia="Arial" w:ascii="Arial"/>
                <w:color w:val="484848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2"/>
              <w:ind w:right="122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84848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2"/>
              <w:ind w:left="62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40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62"/>
              <w:ind w:left="50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440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76"/>
              <w:ind w:left="98"/>
            </w:pP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2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9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6" w:lineRule="exact" w:line="140"/>
              <w:ind w:right="122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6" w:lineRule="exact" w:line="140"/>
              <w:ind w:left="622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237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sz w:val="11"/>
                <w:szCs w:val="11"/>
              </w:rPr>
              <w:t>54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4</w:t>
            </w:r>
            <w:r>
              <w:rPr>
                <w:rFonts w:cs="Times New Roman" w:hAnsi="Times New Roman" w:eastAsia="Times New Roman" w:ascii="Times New Roman"/>
                <w:color w:val="161616"/>
                <w:w w:val="78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98"/>
            </w:pP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1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5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5"/>
              <w:ind w:left="617"/>
            </w:pP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14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60"/>
              <w:ind w:left="50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450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78"/>
              <w:ind w:left="98"/>
            </w:pP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AP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FI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1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9" w:lineRule="exact" w:line="100"/>
              <w:ind w:right="122"/>
            </w:pPr>
            <w:r>
              <w:rPr>
                <w:rFonts w:cs="Times New Roman" w:hAnsi="Times New Roman" w:eastAsia="Times New Roman" w:ascii="Times New Roman"/>
                <w:color w:val="161616"/>
                <w:w w:val="96"/>
                <w:position w:val="-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F5F5F"/>
                <w:w w:val="88"/>
                <w:position w:val="-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25"/>
                <w:position w:val="-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9" w:lineRule="exact" w:line="100"/>
              <w:ind w:left="622"/>
            </w:pPr>
            <w:r>
              <w:rPr>
                <w:rFonts w:cs="Times New Roman" w:hAnsi="Times New Roman" w:eastAsia="Times New Roman" w:ascii="Times New Roman"/>
                <w:color w:val="161616"/>
                <w:w w:val="96"/>
                <w:position w:val="-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position w:val="-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25"/>
                <w:position w:val="-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163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9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sz w:val="11"/>
                <w:szCs w:val="11"/>
              </w:rPr>
              <w:t>54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78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7"/>
              <w:ind w:left="98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FI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5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22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43" w:lineRule="exact" w:line="120"/>
              <w:ind w:right="122"/>
            </w:pPr>
            <w:r>
              <w:rPr>
                <w:rFonts w:cs="Times New Roman" w:hAnsi="Times New Roman" w:eastAsia="Times New Roman" w:ascii="Times New Roman"/>
                <w:color w:val="484848"/>
                <w:w w:val="103"/>
                <w:position w:val="-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position w:val="-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84848"/>
                <w:w w:val="125"/>
                <w:position w:val="-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47" w:lineRule="exact" w:line="100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position w:val="-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position w:val="-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position w:val="-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265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9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54</w:t>
            </w: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52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32"/>
              <w:ind w:left="98"/>
            </w:pP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FI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H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484848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2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7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NC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2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1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1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1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1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1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1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43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F5F5F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43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98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60"/>
              <w:ind w:left="45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500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32"/>
              <w:ind w:left="45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w w:val="104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w w:val="78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161616"/>
                <w:w w:val="130"/>
                <w:sz w:val="11"/>
                <w:szCs w:val="11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78"/>
              <w:ind w:left="98"/>
            </w:pP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1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2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16161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É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X</w:t>
            </w:r>
            <w:r>
              <w:rPr>
                <w:rFonts w:cs="Arial" w:hAnsi="Arial" w:eastAsia="Arial" w:ascii="Arial"/>
                <w:color w:val="161616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53"/>
              <w:ind w:left="98"/>
            </w:pP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IM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5F5F5F"/>
                <w:spacing w:val="0"/>
                <w:w w:val="100"/>
                <w:sz w:val="10"/>
                <w:szCs w:val="10"/>
              </w:rPr>
              <w:t>,</w:t>
            </w:r>
            <w:r>
              <w:rPr>
                <w:rFonts w:cs="Arial" w:hAnsi="Arial" w:eastAsia="Arial" w:ascii="Arial"/>
                <w:color w:val="5F5F5F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5F5F5F"/>
                <w:spacing w:val="1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ES</w:t>
            </w:r>
            <w:r>
              <w:rPr>
                <w:rFonts w:cs="Arial" w:hAnsi="Arial" w:eastAsia="Arial" w:ascii="Arial"/>
                <w:color w:val="5F5F5F"/>
                <w:spacing w:val="0"/>
                <w:w w:val="103"/>
                <w:sz w:val="10"/>
                <w:szCs w:val="10"/>
              </w:rPr>
              <w:t>,</w:t>
            </w:r>
            <w:r>
              <w:rPr>
                <w:rFonts w:cs="Arial" w:hAnsi="Arial" w:eastAsia="Arial" w:ascii="Arial"/>
                <w:color w:val="5F5F5F"/>
                <w:spacing w:val="18"/>
                <w:w w:val="103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,</w:t>
            </w:r>
            <w:r>
              <w:rPr>
                <w:rFonts w:cs="Arial" w:hAnsi="Arial" w:eastAsia="Arial" w:ascii="Arial"/>
                <w:color w:val="484848"/>
                <w:spacing w:val="2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19"/>
                <w:w w:val="103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16161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93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16161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10"/>
                <w:sz w:val="10"/>
                <w:szCs w:val="10"/>
              </w:rPr>
              <w:t>Z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9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4"/>
              <w:ind w:right="127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69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56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3" w:lineRule="exact" w:line="140"/>
              <w:ind w:right="122"/>
            </w:pPr>
            <w:r>
              <w:rPr>
                <w:rFonts w:cs="Times New Roman" w:hAnsi="Times New Roman" w:eastAsia="Times New Roman" w:ascii="Times New Roman"/>
                <w:color w:val="161616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73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25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9"/>
              <w:ind w:left="622"/>
            </w:pPr>
            <w:r>
              <w:rPr>
                <w:rFonts w:cs="Times New Roman" w:hAnsi="Times New Roman" w:eastAsia="Times New Roman" w:ascii="Times New Roman"/>
                <w:color w:val="16161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" w:lineRule="exact" w:line="140"/>
              <w:ind w:left="622"/>
            </w:pPr>
            <w:r>
              <w:rPr>
                <w:rFonts w:cs="Times New Roman" w:hAnsi="Times New Roman" w:eastAsia="Times New Roman" w:ascii="Times New Roman"/>
                <w:color w:val="161616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25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319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87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78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484848"/>
                <w:w w:val="96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36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87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484848"/>
                <w:w w:val="139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" w:lineRule="auto" w:line="340"/>
              <w:ind w:left="103" w:right="2767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É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9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69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8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3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CU</w:t>
            </w:r>
            <w:r>
              <w:rPr>
                <w:rFonts w:cs="Arial" w:hAnsi="Arial" w:eastAsia="Arial" w:ascii="Arial"/>
                <w:color w:val="363636"/>
                <w:spacing w:val="0"/>
                <w:w w:val="112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É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9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1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RC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12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2"/>
              <w:ind w:right="12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3" w:lineRule="exact" w:line="140"/>
              <w:ind w:right="12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484848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7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158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87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484848"/>
                <w:w w:val="139"/>
                <w:sz w:val="11"/>
                <w:szCs w:val="11"/>
              </w:rPr>
              <w:t>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98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EP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7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2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5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12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5" w:lineRule="exact" w:line="140"/>
              <w:ind w:right="122"/>
            </w:pPr>
            <w:r>
              <w:rPr>
                <w:rFonts w:cs="Times New Roman" w:hAnsi="Times New Roman" w:eastAsia="Times New Roman" w:ascii="Times New Roman"/>
                <w:color w:val="484848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5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158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87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484848"/>
                <w:w w:val="130"/>
                <w:sz w:val="11"/>
                <w:szCs w:val="11"/>
              </w:rPr>
              <w:t>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98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34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1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484848"/>
                <w:spacing w:val="0"/>
                <w:w w:val="11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5" w:lineRule="exact" w:line="140"/>
              <w:ind w:right="127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5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158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87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484848"/>
                <w:w w:val="139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98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9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112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5" w:lineRule="exact" w:line="140"/>
              <w:ind w:right="12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5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319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87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484848"/>
                <w:w w:val="139"/>
                <w:sz w:val="11"/>
                <w:szCs w:val="11"/>
              </w:rPr>
              <w:t>6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32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87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484848"/>
                <w:w w:val="139"/>
                <w:sz w:val="11"/>
                <w:szCs w:val="11"/>
              </w:rPr>
              <w:t>7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98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2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9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484848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484848"/>
                <w:spacing w:val="0"/>
                <w:w w:val="105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363636"/>
                <w:spacing w:val="0"/>
                <w:w w:val="98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43"/>
              <w:ind w:left="98"/>
            </w:pP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Z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5F5F5F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5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98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112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5"/>
              <w:ind w:right="127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" w:lineRule="exact" w:line="140"/>
              <w:ind w:right="127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484848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5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3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319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87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484848"/>
                <w:w w:val="139"/>
                <w:sz w:val="11"/>
                <w:szCs w:val="11"/>
              </w:rPr>
              <w:t>8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36"/>
              <w:ind w:left="45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2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98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2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É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5F5F5F"/>
                <w:spacing w:val="0"/>
                <w:w w:val="100"/>
                <w:sz w:val="10"/>
                <w:szCs w:val="10"/>
              </w:rPr>
              <w:t>,</w:t>
            </w:r>
            <w:r>
              <w:rPr>
                <w:rFonts w:cs="Arial" w:hAnsi="Arial" w:eastAsia="Arial" w:ascii="Arial"/>
                <w:color w:val="5F5F5F"/>
                <w:spacing w:val="17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38"/>
              <w:ind w:left="98"/>
            </w:pPr>
            <w:r>
              <w:rPr>
                <w:rFonts w:cs="Arial" w:hAnsi="Arial" w:eastAsia="Arial" w:ascii="Arial"/>
                <w:color w:val="161616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161616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2"/>
              <w:ind w:right="127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3" w:lineRule="exact" w:line="140"/>
              <w:ind w:right="122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25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7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25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158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w w:val="87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52</w:t>
            </w:r>
            <w:r>
              <w:rPr>
                <w:rFonts w:cs="Times New Roman" w:hAnsi="Times New Roman" w:eastAsia="Times New Roman" w:ascii="Times New Roman"/>
                <w:color w:val="484848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103"/>
            </w:pPr>
            <w:r>
              <w:rPr>
                <w:rFonts w:cs="Arial" w:hAnsi="Arial" w:eastAsia="Arial" w:ascii="Arial"/>
                <w:color w:val="484848"/>
                <w:w w:val="79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484848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5F5F5F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17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1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0"/>
                <w:szCs w:val="10"/>
              </w:rPr>
              <w:t>AZ</w:t>
            </w:r>
            <w:r>
              <w:rPr>
                <w:rFonts w:cs="Arial" w:hAnsi="Arial" w:eastAsia="Arial" w:ascii="Arial"/>
                <w:color w:val="484848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0" w:lineRule="exact" w:line="140"/>
              <w:ind w:right="127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5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03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240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50"/>
            </w:pP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522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98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17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1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AZ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5"/>
              <w:ind w:right="127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5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$0</w:t>
            </w:r>
            <w:r>
              <w:rPr>
                <w:rFonts w:cs="Times New Roman" w:hAnsi="Times New Roman" w:eastAsia="Times New Roman" w:ascii="Times New Roman"/>
                <w:color w:val="161616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33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62"/>
              <w:ind w:left="45"/>
            </w:pP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0"/>
                <w:sz w:val="11"/>
                <w:szCs w:val="11"/>
              </w:rPr>
              <w:t>3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0"/>
                <w:sz w:val="11"/>
                <w:szCs w:val="11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76"/>
              <w:ind w:left="98"/>
            </w:pP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MI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27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5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VE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93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7" w:lineRule="exact" w:line="140"/>
              <w:ind w:right="122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25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7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158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45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53</w:t>
            </w:r>
            <w:r>
              <w:rPr>
                <w:rFonts w:cs="Times New Roman" w:hAnsi="Times New Roman" w:eastAsia="Times New Roman" w:ascii="Times New Roman"/>
                <w:color w:val="484848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"/>
              <w:ind w:left="98"/>
            </w:pP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DI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5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Í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2" w:lineRule="exact" w:line="140"/>
              <w:ind w:right="127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2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161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45"/>
            </w:pP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53</w:t>
            </w: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"/>
              <w:ind w:left="98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34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Í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AS</w:t>
            </w:r>
            <w:r>
              <w:rPr>
                <w:rFonts w:cs="Arial" w:hAnsi="Arial" w:eastAsia="Arial" w:ascii="Arial"/>
                <w:color w:val="363636"/>
                <w:spacing w:val="1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9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2" w:lineRule="exact" w:line="140"/>
              <w:ind w:right="127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7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161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45"/>
            </w:pP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2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2"/>
                <w:sz w:val="11"/>
                <w:szCs w:val="11"/>
              </w:rPr>
              <w:t>533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4"/>
              <w:ind w:left="98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2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34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Í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AS</w:t>
            </w:r>
            <w:r>
              <w:rPr>
                <w:rFonts w:cs="Arial" w:hAnsi="Arial" w:eastAsia="Arial" w:ascii="Arial"/>
                <w:color w:val="363636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9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9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12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11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0"/>
              <w:ind w:right="127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5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156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45"/>
            </w:pPr>
            <w:r>
              <w:rPr>
                <w:rFonts w:cs="Times New Roman" w:hAnsi="Times New Roman" w:eastAsia="Times New Roman" w:ascii="Times New Roman"/>
                <w:color w:val="5F5F5F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0"/>
                <w:sz w:val="11"/>
                <w:szCs w:val="11"/>
              </w:rPr>
              <w:t>34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6"/>
              <w:ind w:left="98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5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8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2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747474"/>
                <w:spacing w:val="0"/>
                <w:w w:val="100"/>
                <w:sz w:val="10"/>
                <w:szCs w:val="10"/>
              </w:rPr>
              <w:t>.</w:t>
            </w:r>
            <w:r>
              <w:rPr>
                <w:rFonts w:cs="Arial" w:hAnsi="Arial" w:eastAsia="Arial" w:ascii="Arial"/>
                <w:color w:val="747474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1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484848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1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484848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" w:lineRule="exact" w:line="140"/>
              <w:ind w:right="127"/>
            </w:pP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2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233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45"/>
            </w:pP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2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2"/>
                <w:sz w:val="11"/>
                <w:szCs w:val="11"/>
              </w:rPr>
              <w:t>535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4"/>
              <w:ind w:left="98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2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É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2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484848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9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9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10"/>
              <w:ind w:right="127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0"/>
              <w:ind w:left="617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37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60"/>
              <w:ind w:left="40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2"/>
                <w:sz w:val="11"/>
                <w:szCs w:val="11"/>
              </w:rPr>
              <w:t>4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88"/>
              <w:ind w:left="94"/>
            </w:pP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1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9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161616"/>
                <w:spacing w:val="0"/>
                <w:w w:val="102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ES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1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1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É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2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2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161616"/>
                <w:spacing w:val="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98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12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1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4" w:lineRule="exact" w:line="140"/>
              <w:ind w:left="1277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position w:val="-1"/>
                <w:sz w:val="13"/>
                <w:szCs w:val="13"/>
              </w:rPr>
              <w:t>$3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position w:val="-1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position w:val="-1"/>
                <w:sz w:val="13"/>
                <w:szCs w:val="13"/>
              </w:rPr>
              <w:t>58</w:t>
            </w:r>
            <w:r>
              <w:rPr>
                <w:rFonts w:cs="Times New Roman" w:hAnsi="Times New Roman" w:eastAsia="Times New Roman" w:ascii="Times New Roman"/>
                <w:color w:val="161616"/>
                <w:w w:val="103"/>
                <w:position w:val="-1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25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4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161616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233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45"/>
            </w:pPr>
            <w:r>
              <w:rPr>
                <w:rFonts w:cs="Times New Roman" w:hAnsi="Times New Roman" w:eastAsia="Times New Roman" w:ascii="Times New Roman"/>
                <w:color w:val="484848"/>
                <w:w w:val="87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54</w:t>
            </w:r>
            <w:r>
              <w:rPr>
                <w:rFonts w:cs="Times New Roman" w:hAnsi="Times New Roman" w:eastAsia="Times New Roman" w:ascii="Times New Roman"/>
                <w:color w:val="484848"/>
                <w:w w:val="78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9"/>
              <w:ind w:left="94"/>
            </w:pP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34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spacing w:val="0"/>
                <w:w w:val="69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9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É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1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484848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ES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0"/>
              <w:ind w:left="127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5F5F5F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8484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0"/>
              <w:ind w:left="61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37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60"/>
              <w:ind w:left="40"/>
            </w:pP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550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78"/>
              <w:ind w:left="94"/>
            </w:pP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1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5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161616"/>
                <w:spacing w:val="0"/>
                <w:w w:val="11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-1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16161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161616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4" w:lineRule="exact" w:line="140"/>
              <w:ind w:left="1200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66</w:t>
            </w:r>
            <w:r>
              <w:rPr>
                <w:rFonts w:cs="Times New Roman" w:hAnsi="Times New Roman" w:eastAsia="Times New Roman" w:ascii="Times New Roman"/>
                <w:color w:val="484848"/>
                <w:w w:val="103"/>
                <w:position w:val="-1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67</w:t>
            </w:r>
            <w:r>
              <w:rPr>
                <w:rFonts w:cs="Times New Roman" w:hAnsi="Times New Roman" w:eastAsia="Times New Roman" w:ascii="Times New Roman"/>
                <w:color w:val="5F5F5F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18"/>
                <w:position w:val="-1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4" w:lineRule="exact" w:line="140"/>
              <w:ind w:left="617"/>
            </w:pPr>
            <w:r>
              <w:rPr>
                <w:rFonts w:cs="Times New Roman" w:hAnsi="Times New Roman" w:eastAsia="Times New Roman" w:ascii="Times New Roman"/>
                <w:color w:val="161616"/>
                <w:w w:val="96"/>
                <w:position w:val="-1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position w:val="-1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25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position w:val="-1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237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45"/>
            </w:pPr>
            <w:r>
              <w:rPr>
                <w:rFonts w:cs="Times New Roman" w:hAnsi="Times New Roman" w:eastAsia="Times New Roman" w:ascii="Times New Roman"/>
                <w:color w:val="484848"/>
                <w:w w:val="87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55</w:t>
            </w:r>
            <w:r>
              <w:rPr>
                <w:rFonts w:cs="Times New Roman" w:hAnsi="Times New Roman" w:eastAsia="Times New Roman" w:ascii="Times New Roman"/>
                <w:color w:val="484848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94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34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22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0"/>
              <w:ind w:left="1200"/>
            </w:pPr>
            <w:r>
              <w:rPr>
                <w:rFonts w:cs="Times New Roman" w:hAnsi="Times New Roman" w:eastAsia="Times New Roman" w:ascii="Times New Roman"/>
                <w:color w:val="484848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5F5F5F"/>
                <w:w w:val="88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484848"/>
                <w:w w:val="110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5"/>
              <w:ind w:left="61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39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before="60"/>
              <w:ind w:left="40"/>
            </w:pP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2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6"/>
                <w:spacing w:val="0"/>
                <w:w w:val="102"/>
                <w:sz w:val="11"/>
                <w:szCs w:val="11"/>
              </w:rPr>
              <w:t>90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69"/>
              <w:ind w:left="94"/>
            </w:pP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161616"/>
                <w:spacing w:val="1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161616"/>
                <w:spacing w:val="0"/>
                <w:w w:val="92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161616"/>
                <w:spacing w:val="0"/>
                <w:w w:val="108"/>
                <w:sz w:val="10"/>
                <w:szCs w:val="10"/>
              </w:rPr>
              <w:t>AS</w:t>
            </w:r>
            <w:r>
              <w:rPr>
                <w:rFonts w:cs="Arial" w:hAnsi="Arial" w:eastAsia="Arial" w:ascii="Arial"/>
                <w:color w:val="16161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161616"/>
                <w:spacing w:val="0"/>
                <w:w w:val="105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16161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9"/>
              <w:ind w:right="127"/>
            </w:pPr>
            <w:r>
              <w:rPr>
                <w:rFonts w:cs="Times New Roman" w:hAnsi="Times New Roman" w:eastAsia="Times New Roman" w:ascii="Times New Roman"/>
                <w:color w:val="161616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9"/>
              <w:ind w:left="617"/>
            </w:pPr>
            <w:r>
              <w:rPr>
                <w:rFonts w:cs="Times New Roman" w:hAnsi="Times New Roman" w:eastAsia="Times New Roman" w:ascii="Times New Roman"/>
                <w:color w:val="16161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6161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58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80"/>
              <w:ind w:left="45"/>
            </w:pPr>
            <w:r>
              <w:rPr>
                <w:rFonts w:cs="Times New Roman" w:hAnsi="Times New Roman" w:eastAsia="Times New Roman" w:ascii="Times New Roman"/>
                <w:color w:val="484848"/>
                <w:w w:val="87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w w:val="104"/>
                <w:sz w:val="11"/>
                <w:szCs w:val="11"/>
              </w:rPr>
              <w:t>59</w:t>
            </w:r>
            <w:r>
              <w:rPr>
                <w:rFonts w:cs="Times New Roman" w:hAnsi="Times New Roman" w:eastAsia="Times New Roman" w:ascii="Times New Roman"/>
                <w:color w:val="484848"/>
                <w:w w:val="69"/>
                <w:sz w:val="11"/>
                <w:szCs w:val="11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94"/>
            </w:pP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AS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J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93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4"/>
              <w:ind w:right="13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"/>
              <w:ind w:left="61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52" w:hRule="exact"/>
        </w:trPr>
        <w:tc>
          <w:tcPr>
            <w:tcW w:w="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1"/>
                <w:szCs w:val="11"/>
              </w:rPr>
              <w:jc w:val="left"/>
              <w:spacing w:lineRule="exact" w:line="100"/>
              <w:ind w:left="40"/>
            </w:pP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2"/>
                <w:sz w:val="11"/>
                <w:szCs w:val="11"/>
              </w:rPr>
              <w:t>5</w:t>
            </w:r>
            <w:r>
              <w:rPr>
                <w:rFonts w:cs="Times New Roman" w:hAnsi="Times New Roman" w:eastAsia="Times New Roman" w:ascii="Times New Roman"/>
                <w:color w:val="484848"/>
                <w:spacing w:val="0"/>
                <w:w w:val="102"/>
                <w:sz w:val="11"/>
                <w:szCs w:val="11"/>
              </w:rPr>
              <w:t>592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66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lineRule="exact" w:line="100"/>
              <w:ind w:left="94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É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84848"/>
                <w:spacing w:val="25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84848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84848"/>
                <w:spacing w:val="0"/>
                <w:w w:val="86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84848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84848"/>
                <w:spacing w:val="0"/>
                <w:w w:val="93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84848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84848"/>
                <w:spacing w:val="0"/>
                <w:w w:val="93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2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6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84848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19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4"/>
              <w:ind w:right="132"/>
            </w:pPr>
            <w:r>
              <w:rPr>
                <w:rFonts w:cs="Times New Roman" w:hAnsi="Times New Roman" w:eastAsia="Times New Roman" w:ascii="Times New Roman"/>
                <w:color w:val="363636"/>
                <w:w w:val="96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8484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"/>
              <w:ind w:left="612"/>
            </w:pPr>
            <w:r>
              <w:rPr>
                <w:rFonts w:cs="Times New Roman" w:hAnsi="Times New Roman" w:eastAsia="Times New Roman" w:ascii="Times New Roman"/>
                <w:color w:val="484848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sectPr>
          <w:pgSz w:w="12280" w:h="15860"/>
          <w:pgMar w:top="1020" w:bottom="280" w:left="1020" w:right="900"/>
        </w:sectPr>
      </w:pPr>
    </w:p>
    <w:p>
      <w:pPr>
        <w:rPr>
          <w:rFonts w:cs="Arial" w:hAnsi="Arial" w:eastAsia="Arial" w:ascii="Arial"/>
          <w:sz w:val="18"/>
          <w:szCs w:val="18"/>
        </w:rPr>
        <w:jc w:val="center"/>
        <w:spacing w:before="69"/>
        <w:ind w:left="3386" w:right="3381"/>
      </w:pPr>
      <w:r>
        <w:pict>
          <v:shape type="#_x0000_t75" style="position:absolute;margin-left:96.8969pt;margin-top:59.4931pt;width:424.044pt;height:98.8352pt;mso-position-horizontal-relative:page;mso-position-vertical-relative:page;z-index:-2602">
            <v:imagedata o:title="" r:id="rId7"/>
          </v:shape>
        </w:pict>
      </w:r>
      <w:r>
        <w:rPr>
          <w:rFonts w:cs="Arial" w:hAnsi="Arial" w:eastAsia="Arial" w:ascii="Arial"/>
          <w:b/>
          <w:color w:val="181819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181819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181819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181819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181819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181819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181819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81819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81819"/>
          <w:spacing w:val="0"/>
          <w:w w:val="76"/>
          <w:sz w:val="18"/>
          <w:szCs w:val="18"/>
        </w:rPr>
        <w:t>i</w:t>
      </w:r>
      <w:r>
        <w:rPr>
          <w:rFonts w:cs="Arial" w:hAnsi="Arial" w:eastAsia="Arial" w:ascii="Arial"/>
          <w:b/>
          <w:color w:val="181819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181819"/>
          <w:spacing w:val="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A282B"/>
          <w:spacing w:val="0"/>
          <w:w w:val="76"/>
          <w:sz w:val="18"/>
          <w:szCs w:val="18"/>
        </w:rPr>
        <w:t>l</w:t>
      </w:r>
      <w:r>
        <w:rPr>
          <w:rFonts w:cs="Arial" w:hAnsi="Arial" w:eastAsia="Arial" w:ascii="Arial"/>
          <w:b/>
          <w:color w:val="181819"/>
          <w:spacing w:val="0"/>
          <w:w w:val="104"/>
          <w:sz w:val="18"/>
          <w:szCs w:val="18"/>
        </w:rPr>
        <w:t>xt</w:t>
      </w:r>
      <w:r>
        <w:rPr>
          <w:rFonts w:cs="Arial" w:hAnsi="Arial" w:eastAsia="Arial" w:ascii="Arial"/>
          <w:b/>
          <w:color w:val="2A282B"/>
          <w:spacing w:val="0"/>
          <w:w w:val="96"/>
          <w:sz w:val="18"/>
          <w:szCs w:val="18"/>
        </w:rPr>
        <w:t>l</w:t>
      </w:r>
      <w:r>
        <w:rPr>
          <w:rFonts w:cs="Arial" w:hAnsi="Arial" w:eastAsia="Arial" w:ascii="Arial"/>
          <w:b/>
          <w:color w:val="181819"/>
          <w:spacing w:val="0"/>
          <w:w w:val="105"/>
          <w:sz w:val="18"/>
          <w:szCs w:val="18"/>
        </w:rPr>
        <w:t>a</w:t>
      </w:r>
      <w:r>
        <w:rPr>
          <w:rFonts w:cs="Arial" w:hAnsi="Arial" w:eastAsia="Arial" w:ascii="Arial"/>
          <w:b/>
          <w:color w:val="181819"/>
          <w:spacing w:val="0"/>
          <w:w w:val="96"/>
          <w:sz w:val="18"/>
          <w:szCs w:val="18"/>
        </w:rPr>
        <w:t>h</w:t>
      </w:r>
      <w:r>
        <w:rPr>
          <w:rFonts w:cs="Arial" w:hAnsi="Arial" w:eastAsia="Arial" w:ascii="Arial"/>
          <w:b/>
          <w:color w:val="181819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181819"/>
          <w:spacing w:val="0"/>
          <w:w w:val="105"/>
          <w:sz w:val="18"/>
          <w:szCs w:val="18"/>
        </w:rPr>
        <w:t>a</w:t>
      </w:r>
      <w:r>
        <w:rPr>
          <w:rFonts w:cs="Arial" w:hAnsi="Arial" w:eastAsia="Arial" w:ascii="Arial"/>
          <w:b/>
          <w:color w:val="181819"/>
          <w:spacing w:val="0"/>
          <w:w w:val="100"/>
          <w:sz w:val="18"/>
          <w:szCs w:val="18"/>
        </w:rPr>
        <w:t>cá</w:t>
      </w:r>
      <w:r>
        <w:rPr>
          <w:rFonts w:cs="Arial" w:hAnsi="Arial" w:eastAsia="Arial" w:ascii="Arial"/>
          <w:b/>
          <w:color w:val="181819"/>
          <w:spacing w:val="0"/>
          <w:w w:val="96"/>
          <w:sz w:val="18"/>
          <w:szCs w:val="18"/>
        </w:rPr>
        <w:t>n</w:t>
      </w:r>
      <w:r>
        <w:rPr>
          <w:rFonts w:cs="Arial" w:hAnsi="Arial" w:eastAsia="Arial" w:ascii="Arial"/>
          <w:b/>
          <w:color w:val="181819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81819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181819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181819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81819"/>
          <w:spacing w:val="0"/>
          <w:w w:val="67"/>
          <w:sz w:val="18"/>
          <w:szCs w:val="18"/>
        </w:rPr>
        <w:t>l</w:t>
      </w:r>
      <w:r>
        <w:rPr>
          <w:rFonts w:cs="Arial" w:hAnsi="Arial" w:eastAsia="Arial" w:ascii="Arial"/>
          <w:b/>
          <w:color w:val="181819"/>
          <w:spacing w:val="0"/>
          <w:w w:val="104"/>
          <w:sz w:val="18"/>
          <w:szCs w:val="18"/>
        </w:rPr>
        <w:t>o</w:t>
      </w:r>
      <w:r>
        <w:rPr>
          <w:rFonts w:cs="Arial" w:hAnsi="Arial" w:eastAsia="Arial" w:ascii="Arial"/>
          <w:b/>
          <w:color w:val="181819"/>
          <w:spacing w:val="0"/>
          <w:w w:val="105"/>
          <w:sz w:val="18"/>
          <w:szCs w:val="18"/>
        </w:rPr>
        <w:t>s</w:t>
      </w:r>
      <w:r>
        <w:rPr>
          <w:rFonts w:cs="Arial" w:hAnsi="Arial" w:eastAsia="Arial" w:ascii="Arial"/>
          <w:b/>
          <w:color w:val="181819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81819"/>
          <w:spacing w:val="0"/>
          <w:w w:val="92"/>
          <w:sz w:val="18"/>
          <w:szCs w:val="18"/>
        </w:rPr>
        <w:t>M</w:t>
      </w:r>
      <w:r>
        <w:rPr>
          <w:rFonts w:cs="Arial" w:hAnsi="Arial" w:eastAsia="Arial" w:ascii="Arial"/>
          <w:b/>
          <w:color w:val="181819"/>
          <w:spacing w:val="0"/>
          <w:w w:val="105"/>
          <w:sz w:val="18"/>
          <w:szCs w:val="18"/>
        </w:rPr>
        <w:t>e</w:t>
      </w:r>
      <w:r>
        <w:rPr>
          <w:rFonts w:cs="Arial" w:hAnsi="Arial" w:eastAsia="Arial" w:ascii="Arial"/>
          <w:b/>
          <w:color w:val="181819"/>
          <w:spacing w:val="0"/>
          <w:w w:val="98"/>
          <w:sz w:val="18"/>
          <w:szCs w:val="18"/>
        </w:rPr>
        <w:t>m</w:t>
      </w:r>
      <w:r>
        <w:rPr>
          <w:rFonts w:cs="Arial" w:hAnsi="Arial" w:eastAsia="Arial" w:ascii="Arial"/>
          <w:b/>
          <w:color w:val="181819"/>
          <w:spacing w:val="0"/>
          <w:w w:val="104"/>
          <w:sz w:val="18"/>
          <w:szCs w:val="18"/>
        </w:rPr>
        <w:t>b</w:t>
      </w:r>
      <w:r>
        <w:rPr>
          <w:rFonts w:cs="Arial" w:hAnsi="Arial" w:eastAsia="Arial" w:ascii="Arial"/>
          <w:b/>
          <w:color w:val="181819"/>
          <w:spacing w:val="0"/>
          <w:w w:val="102"/>
          <w:sz w:val="18"/>
          <w:szCs w:val="18"/>
        </w:rPr>
        <w:t>r</w:t>
      </w:r>
      <w:r>
        <w:rPr>
          <w:rFonts w:cs="Arial" w:hAnsi="Arial" w:eastAsia="Arial" w:ascii="Arial"/>
          <w:b/>
          <w:color w:val="181819"/>
          <w:spacing w:val="0"/>
          <w:w w:val="86"/>
          <w:sz w:val="18"/>
          <w:szCs w:val="18"/>
        </w:rPr>
        <w:t>i</w:t>
      </w:r>
      <w:r>
        <w:rPr>
          <w:rFonts w:cs="Arial" w:hAnsi="Arial" w:eastAsia="Arial" w:ascii="Arial"/>
          <w:b/>
          <w:color w:val="181819"/>
          <w:spacing w:val="0"/>
          <w:w w:val="96"/>
          <w:sz w:val="18"/>
          <w:szCs w:val="18"/>
        </w:rPr>
        <w:t>l</w:t>
      </w:r>
      <w:r>
        <w:rPr>
          <w:rFonts w:cs="Arial" w:hAnsi="Arial" w:eastAsia="Arial" w:ascii="Arial"/>
          <w:b/>
          <w:color w:val="2A282B"/>
          <w:spacing w:val="0"/>
          <w:w w:val="105"/>
          <w:sz w:val="18"/>
          <w:szCs w:val="18"/>
        </w:rPr>
        <w:t>l</w:t>
      </w:r>
      <w:r>
        <w:rPr>
          <w:rFonts w:cs="Arial" w:hAnsi="Arial" w:eastAsia="Arial" w:ascii="Arial"/>
          <w:b/>
          <w:color w:val="181819"/>
          <w:spacing w:val="0"/>
          <w:w w:val="104"/>
          <w:sz w:val="18"/>
          <w:szCs w:val="18"/>
        </w:rPr>
        <w:t>o</w:t>
      </w:r>
      <w:r>
        <w:rPr>
          <w:rFonts w:cs="Arial" w:hAnsi="Arial" w:eastAsia="Arial" w:ascii="Arial"/>
          <w:b/>
          <w:color w:val="181819"/>
          <w:spacing w:val="0"/>
          <w:w w:val="105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9" w:lineRule="exact" w:line="200"/>
        <w:ind w:left="4170" w:right="4155"/>
      </w:pPr>
      <w:r>
        <w:rPr>
          <w:rFonts w:cs="Arial" w:hAnsi="Arial" w:eastAsia="Arial" w:ascii="Arial"/>
          <w:b/>
          <w:color w:val="181819"/>
          <w:spacing w:val="0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181819"/>
          <w:spacing w:val="0"/>
          <w:w w:val="100"/>
          <w:position w:val="-1"/>
          <w:sz w:val="18"/>
          <w:szCs w:val="18"/>
        </w:rPr>
        <w:t>sta</w:t>
      </w:r>
      <w:r>
        <w:rPr>
          <w:rFonts w:cs="Arial" w:hAnsi="Arial" w:eastAsia="Arial" w:ascii="Arial"/>
          <w:b/>
          <w:color w:val="181819"/>
          <w:spacing w:val="0"/>
          <w:w w:val="100"/>
          <w:position w:val="-1"/>
          <w:sz w:val="18"/>
          <w:szCs w:val="18"/>
        </w:rPr>
        <w:t>d</w:t>
      </w:r>
      <w:r>
        <w:rPr>
          <w:rFonts w:cs="Arial" w:hAnsi="Arial" w:eastAsia="Arial" w:ascii="Arial"/>
          <w:b/>
          <w:color w:val="181819"/>
          <w:spacing w:val="0"/>
          <w:w w:val="100"/>
          <w:position w:val="-1"/>
          <w:sz w:val="18"/>
          <w:szCs w:val="18"/>
        </w:rPr>
        <w:t>o</w:t>
      </w:r>
      <w:r>
        <w:rPr>
          <w:rFonts w:cs="Arial" w:hAnsi="Arial" w:eastAsia="Arial" w:ascii="Arial"/>
          <w:b/>
          <w:color w:val="181819"/>
          <w:spacing w:val="5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181819"/>
          <w:spacing w:val="0"/>
          <w:w w:val="100"/>
          <w:position w:val="-1"/>
          <w:sz w:val="18"/>
          <w:szCs w:val="18"/>
        </w:rPr>
        <w:t>d</w:t>
      </w:r>
      <w:r>
        <w:rPr>
          <w:rFonts w:cs="Arial" w:hAnsi="Arial" w:eastAsia="Arial" w:ascii="Arial"/>
          <w:b/>
          <w:color w:val="181819"/>
          <w:spacing w:val="0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181819"/>
          <w:spacing w:val="3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181819"/>
          <w:spacing w:val="0"/>
          <w:w w:val="95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181819"/>
          <w:spacing w:val="0"/>
          <w:w w:val="98"/>
          <w:position w:val="-1"/>
          <w:sz w:val="18"/>
          <w:szCs w:val="18"/>
        </w:rPr>
        <w:t>ct</w:t>
      </w:r>
      <w:r>
        <w:rPr>
          <w:rFonts w:cs="Arial" w:hAnsi="Arial" w:eastAsia="Arial" w:ascii="Arial"/>
          <w:b/>
          <w:color w:val="181819"/>
          <w:spacing w:val="0"/>
          <w:w w:val="86"/>
          <w:position w:val="-1"/>
          <w:sz w:val="18"/>
          <w:szCs w:val="18"/>
        </w:rPr>
        <w:t>i</w:t>
      </w:r>
      <w:r>
        <w:rPr>
          <w:rFonts w:cs="Arial" w:hAnsi="Arial" w:eastAsia="Arial" w:ascii="Arial"/>
          <w:b/>
          <w:color w:val="181819"/>
          <w:spacing w:val="0"/>
          <w:w w:val="100"/>
          <w:position w:val="-1"/>
          <w:sz w:val="18"/>
          <w:szCs w:val="18"/>
        </w:rPr>
        <w:t>v</w:t>
      </w:r>
      <w:r>
        <w:rPr>
          <w:rFonts w:cs="Arial" w:hAnsi="Arial" w:eastAsia="Arial" w:ascii="Arial"/>
          <w:b/>
          <w:color w:val="181819"/>
          <w:spacing w:val="0"/>
          <w:w w:val="86"/>
          <w:position w:val="-1"/>
          <w:sz w:val="18"/>
          <w:szCs w:val="18"/>
        </w:rPr>
        <w:t>i</w:t>
      </w:r>
      <w:r>
        <w:rPr>
          <w:rFonts w:cs="Arial" w:hAnsi="Arial" w:eastAsia="Arial" w:ascii="Arial"/>
          <w:b/>
          <w:color w:val="181819"/>
          <w:spacing w:val="0"/>
          <w:w w:val="109"/>
          <w:position w:val="-1"/>
          <w:sz w:val="18"/>
          <w:szCs w:val="18"/>
        </w:rPr>
        <w:t>d</w:t>
      </w:r>
      <w:r>
        <w:rPr>
          <w:rFonts w:cs="Arial" w:hAnsi="Arial" w:eastAsia="Arial" w:ascii="Arial"/>
          <w:b/>
          <w:color w:val="181819"/>
          <w:spacing w:val="0"/>
          <w:w w:val="100"/>
          <w:position w:val="-1"/>
          <w:sz w:val="18"/>
          <w:szCs w:val="18"/>
        </w:rPr>
        <w:t>ad</w:t>
      </w:r>
      <w:r>
        <w:rPr>
          <w:rFonts w:cs="Arial" w:hAnsi="Arial" w:eastAsia="Arial" w:ascii="Arial"/>
          <w:b/>
          <w:color w:val="181819"/>
          <w:spacing w:val="0"/>
          <w:w w:val="105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181819"/>
          <w:spacing w:val="0"/>
          <w:w w:val="100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tbl>
      <w:tblPr>
        <w:tblW w:w="0" w:type="auto"/>
        <w:tblLook w:val="01E0"/>
        <w:jc w:val="left"/>
        <w:tblInd w:w="109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407" w:hRule="exact"/>
        </w:trPr>
        <w:tc>
          <w:tcPr>
            <w:tcW w:w="54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1"/>
                <w:szCs w:val="11"/>
              </w:rPr>
              <w:jc w:val="center"/>
              <w:spacing w:before="98"/>
              <w:ind w:left="12" w:right="48"/>
            </w:pPr>
            <w:r>
              <w:rPr>
                <w:rFonts w:cs="Arial" w:hAnsi="Arial" w:eastAsia="Arial" w:ascii="Arial"/>
                <w:b/>
                <w:color w:val="181819"/>
                <w:w w:val="84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b/>
                <w:color w:val="181819"/>
                <w:w w:val="90"/>
                <w:sz w:val="11"/>
                <w:szCs w:val="11"/>
              </w:rPr>
              <w:t>U</w:t>
            </w:r>
            <w:r>
              <w:rPr>
                <w:rFonts w:cs="Arial" w:hAnsi="Arial" w:eastAsia="Arial" w:ascii="Arial"/>
                <w:b/>
                <w:color w:val="2A282B"/>
                <w:w w:val="98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b/>
                <w:color w:val="181819"/>
                <w:w w:val="90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b/>
                <w:color w:val="2A282B"/>
                <w:w w:val="100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b/>
                <w:color w:val="181819"/>
                <w:w w:val="96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0"/>
                <w:szCs w:val="10"/>
              </w:rPr>
              <w:jc w:val="center"/>
              <w:spacing w:before="41"/>
              <w:ind w:left="170" w:right="92"/>
            </w:pPr>
            <w:r>
              <w:rPr>
                <w:rFonts w:cs="Arial" w:hAnsi="Arial" w:eastAsia="Arial" w:ascii="Arial"/>
                <w:color w:val="414144"/>
                <w:w w:val="94"/>
                <w:sz w:val="10"/>
                <w:szCs w:val="10"/>
              </w:rPr>
              <w:t>5</w:t>
            </w:r>
            <w:r>
              <w:rPr>
                <w:rFonts w:cs="Arial" w:hAnsi="Arial" w:eastAsia="Arial" w:ascii="Arial"/>
                <w:color w:val="414144"/>
                <w:w w:val="103"/>
                <w:sz w:val="10"/>
                <w:szCs w:val="10"/>
              </w:rPr>
              <w:t>593</w:t>
            </w:r>
            <w:r>
              <w:rPr>
                <w:rFonts w:cs="Arial" w:hAnsi="Arial" w:eastAsia="Arial" w:ascii="Arial"/>
                <w:color w:val="000000"/>
                <w:w w:val="100"/>
                <w:sz w:val="10"/>
                <w:szCs w:val="10"/>
              </w:rPr>
            </w:r>
          </w:p>
        </w:tc>
        <w:tc>
          <w:tcPr>
            <w:tcW w:w="6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6"/>
                <w:szCs w:val="26"/>
              </w:rPr>
              <w:jc w:val="left"/>
              <w:spacing w:before="6" w:lineRule="exact" w:line="260"/>
            </w:pPr>
            <w:r>
              <w:rPr>
                <w:sz w:val="26"/>
                <w:szCs w:val="26"/>
              </w:rPr>
            </w:r>
          </w:p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ind w:left="77"/>
            </w:pP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414144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CU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56565B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56565B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56565B"/>
                <w:spacing w:val="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92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14144"/>
                <w:spacing w:val="0"/>
                <w:w w:val="104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14144"/>
                <w:spacing w:val="0"/>
                <w:w w:val="98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414144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99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414144"/>
                <w:spacing w:val="0"/>
                <w:w w:val="104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25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80"/>
              <w:ind w:left="206" w:right="-22"/>
            </w:pPr>
            <w:r>
              <w:rPr>
                <w:rFonts w:cs="Times New Roman" w:hAnsi="Times New Roman" w:eastAsia="Times New Roman" w:ascii="Times New Roman"/>
                <w:b/>
                <w:color w:val="181819"/>
                <w:w w:val="89"/>
                <w:sz w:val="14"/>
                <w:szCs w:val="14"/>
              </w:rPr>
              <w:t>2</w:t>
            </w:r>
            <w:r>
              <w:rPr>
                <w:rFonts w:cs="Times New Roman" w:hAnsi="Times New Roman" w:eastAsia="Times New Roman" w:ascii="Times New Roman"/>
                <w:b/>
                <w:color w:val="181819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b/>
                <w:color w:val="2A282B"/>
                <w:w w:val="82"/>
                <w:sz w:val="14"/>
                <w:szCs w:val="14"/>
              </w:rPr>
              <w:t>1</w:t>
            </w:r>
            <w:r>
              <w:rPr>
                <w:rFonts w:cs="Times New Roman" w:hAnsi="Times New Roman" w:eastAsia="Times New Roman" w:ascii="Times New Roman"/>
                <w:b/>
                <w:color w:val="181819"/>
                <w:w w:val="123"/>
                <w:sz w:val="14"/>
                <w:szCs w:val="14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3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4"/>
                <w:szCs w:val="24"/>
              </w:rPr>
              <w:jc w:val="left"/>
              <w:spacing w:before="8" w:lineRule="exact" w:line="240"/>
            </w:pPr>
            <w:r>
              <w:rPr>
                <w:sz w:val="24"/>
                <w:szCs w:val="24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19"/>
            </w:pPr>
            <w:r>
              <w:rPr>
                <w:rFonts w:cs="Times New Roman" w:hAnsi="Times New Roman" w:eastAsia="Times New Roman" w:ascii="Times New Roman"/>
                <w:color w:val="414144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69686E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14144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58" w:hRule="exact"/>
        </w:trPr>
        <w:tc>
          <w:tcPr>
            <w:tcW w:w="54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2"/>
              <w:ind w:left="203"/>
            </w:pP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5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59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4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6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2"/>
              <w:ind w:left="77"/>
            </w:pP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14144"/>
                <w:spacing w:val="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1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2A282B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1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8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98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414144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14144"/>
                <w:spacing w:val="0"/>
                <w:w w:val="69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414144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14144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1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56565B"/>
                <w:spacing w:val="0"/>
                <w:w w:val="100"/>
                <w:sz w:val="10"/>
                <w:szCs w:val="10"/>
              </w:rPr>
              <w:t>Y</w:t>
            </w:r>
            <w:r>
              <w:rPr>
                <w:rFonts w:cs="Arial" w:hAnsi="Arial" w:eastAsia="Arial" w:ascii="Arial"/>
                <w:color w:val="56565B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79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104"/>
                <w:sz w:val="10"/>
                <w:szCs w:val="10"/>
              </w:rPr>
              <w:t>Q</w:t>
            </w:r>
            <w:r>
              <w:rPr>
                <w:rFonts w:cs="Arial" w:hAnsi="Arial" w:eastAsia="Arial" w:ascii="Arial"/>
                <w:color w:val="414144"/>
                <w:spacing w:val="0"/>
                <w:w w:val="99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414144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VA</w:t>
            </w:r>
            <w:r>
              <w:rPr>
                <w:rFonts w:cs="Arial" w:hAnsi="Arial" w:eastAsia="Arial" w:ascii="Arial"/>
                <w:color w:val="414144"/>
                <w:spacing w:val="0"/>
                <w:w w:val="103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25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lineRule="exact" w:line="140"/>
              <w:ind w:left="19"/>
            </w:pPr>
            <w:r>
              <w:rPr>
                <w:rFonts w:cs="Times New Roman" w:hAnsi="Times New Roman" w:eastAsia="Times New Roman" w:ascii="Times New Roman"/>
                <w:color w:val="414144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A282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14144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61" w:hRule="exact"/>
        </w:trPr>
        <w:tc>
          <w:tcPr>
            <w:tcW w:w="54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2"/>
              <w:ind w:left="203"/>
            </w:pP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5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59</w:t>
            </w:r>
            <w:r>
              <w:rPr>
                <w:rFonts w:cs="Arial" w:hAnsi="Arial" w:eastAsia="Arial" w:ascii="Arial"/>
                <w:color w:val="56565B"/>
                <w:spacing w:val="0"/>
                <w:w w:val="100"/>
                <w:sz w:val="10"/>
                <w:szCs w:val="10"/>
              </w:rPr>
              <w:t>5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6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2"/>
              <w:ind w:left="77"/>
            </w:pP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F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14144"/>
                <w:spacing w:val="27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2A282B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Z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VA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14144"/>
                <w:spacing w:val="2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spacing w:val="6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14144"/>
                <w:spacing w:val="2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8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98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414144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9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14144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414144"/>
                <w:spacing w:val="0"/>
                <w:w w:val="112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25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lineRule="exact" w:line="140"/>
              <w:ind w:left="24"/>
            </w:pPr>
            <w:r>
              <w:rPr>
                <w:rFonts w:cs="Times New Roman" w:hAnsi="Times New Roman" w:eastAsia="Times New Roman" w:ascii="Times New Roman"/>
                <w:color w:val="414144"/>
                <w:w w:val="95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2A282B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6565B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14144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61" w:hRule="exact"/>
        </w:trPr>
        <w:tc>
          <w:tcPr>
            <w:tcW w:w="54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19"/>
              <w:ind w:left="203"/>
            </w:pPr>
            <w:r>
              <w:rPr>
                <w:rFonts w:cs="Arial" w:hAnsi="Arial" w:eastAsia="Arial" w:ascii="Arial"/>
                <w:color w:val="56565B"/>
                <w:spacing w:val="0"/>
                <w:w w:val="101"/>
                <w:sz w:val="10"/>
                <w:szCs w:val="10"/>
              </w:rPr>
              <w:t>5</w:t>
            </w:r>
            <w:r>
              <w:rPr>
                <w:rFonts w:cs="Arial" w:hAnsi="Arial" w:eastAsia="Arial" w:ascii="Arial"/>
                <w:color w:val="414144"/>
                <w:spacing w:val="0"/>
                <w:w w:val="101"/>
                <w:sz w:val="10"/>
                <w:szCs w:val="10"/>
              </w:rPr>
              <w:t>5</w:t>
            </w:r>
            <w:r>
              <w:rPr>
                <w:rFonts w:cs="Arial" w:hAnsi="Arial" w:eastAsia="Arial" w:ascii="Arial"/>
                <w:color w:val="56565B"/>
                <w:spacing w:val="0"/>
                <w:w w:val="101"/>
                <w:sz w:val="10"/>
                <w:szCs w:val="10"/>
              </w:rPr>
              <w:t>9</w:t>
            </w:r>
            <w:r>
              <w:rPr>
                <w:rFonts w:cs="Arial" w:hAnsi="Arial" w:eastAsia="Arial" w:ascii="Arial"/>
                <w:color w:val="56565B"/>
                <w:spacing w:val="0"/>
                <w:w w:val="101"/>
                <w:sz w:val="10"/>
                <w:szCs w:val="10"/>
              </w:rPr>
              <w:t>6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6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19"/>
              <w:ind w:left="82"/>
            </w:pPr>
            <w:r>
              <w:rPr>
                <w:rFonts w:cs="Arial" w:hAnsi="Arial" w:eastAsia="Arial" w:ascii="Arial"/>
                <w:color w:val="414144"/>
                <w:w w:val="7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14144"/>
                <w:w w:val="108"/>
                <w:sz w:val="10"/>
                <w:szCs w:val="10"/>
              </w:rPr>
              <w:t>ES</w:t>
            </w:r>
            <w:r>
              <w:rPr>
                <w:rFonts w:cs="Arial" w:hAnsi="Arial" w:eastAsia="Arial" w:ascii="Arial"/>
                <w:color w:val="414144"/>
                <w:w w:val="93"/>
                <w:sz w:val="10"/>
                <w:szCs w:val="10"/>
              </w:rPr>
              <w:t>U</w:t>
            </w:r>
            <w:r>
              <w:rPr>
                <w:rFonts w:cs="Arial" w:hAnsi="Arial" w:eastAsia="Arial" w:ascii="Arial"/>
                <w:color w:val="414144"/>
                <w:w w:val="12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414144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14144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w w:val="93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414144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1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14144"/>
                <w:spacing w:val="1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spacing w:val="13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92"/>
                <w:sz w:val="10"/>
                <w:szCs w:val="10"/>
              </w:rPr>
              <w:t>M</w:t>
            </w:r>
            <w:r>
              <w:rPr>
                <w:rFonts w:cs="Arial" w:hAnsi="Arial" w:eastAsia="Arial" w:ascii="Arial"/>
                <w:color w:val="414144"/>
                <w:spacing w:val="0"/>
                <w:w w:val="104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2A282B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2A282B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14144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25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"/>
              <w:ind w:left="24"/>
            </w:pPr>
            <w:r>
              <w:rPr>
                <w:rFonts w:cs="Times New Roman" w:hAnsi="Times New Roman" w:eastAsia="Times New Roman" w:ascii="Times New Roman"/>
                <w:color w:val="414144"/>
                <w:w w:val="95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6565B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14144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58" w:hRule="exact"/>
        </w:trPr>
        <w:tc>
          <w:tcPr>
            <w:tcW w:w="54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2"/>
              <w:ind w:left="203"/>
            </w:pP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5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5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9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7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6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2"/>
              <w:ind w:left="82"/>
            </w:pP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É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RD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D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14144"/>
                <w:spacing w:val="21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14144"/>
                <w:spacing w:val="1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93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2A282B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14144"/>
                <w:spacing w:val="0"/>
                <w:w w:val="69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12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14144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14144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9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14144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11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414144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-1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102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14144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14144"/>
                <w:spacing w:val="0"/>
                <w:w w:val="103"/>
                <w:sz w:val="10"/>
                <w:szCs w:val="10"/>
              </w:rPr>
              <w:t>IM</w:t>
            </w:r>
            <w:r>
              <w:rPr>
                <w:rFonts w:cs="Arial" w:hAnsi="Arial" w:eastAsia="Arial" w:ascii="Arial"/>
                <w:color w:val="414144"/>
                <w:spacing w:val="0"/>
                <w:w w:val="104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103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25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lineRule="exact" w:line="140"/>
              <w:ind w:left="24"/>
            </w:pPr>
            <w:r>
              <w:rPr>
                <w:rFonts w:cs="Times New Roman" w:hAnsi="Times New Roman" w:eastAsia="Times New Roman" w:ascii="Times New Roman"/>
                <w:color w:val="414144"/>
                <w:w w:val="95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414144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6565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14144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40" w:hRule="exact"/>
        </w:trPr>
        <w:tc>
          <w:tcPr>
            <w:tcW w:w="54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2"/>
              <w:ind w:left="203"/>
            </w:pPr>
            <w:r>
              <w:rPr>
                <w:rFonts w:cs="Arial" w:hAnsi="Arial" w:eastAsia="Arial" w:ascii="Arial"/>
                <w:color w:val="56565B"/>
                <w:w w:val="94"/>
                <w:sz w:val="10"/>
                <w:szCs w:val="10"/>
              </w:rPr>
              <w:t>5</w:t>
            </w:r>
            <w:r>
              <w:rPr>
                <w:rFonts w:cs="Arial" w:hAnsi="Arial" w:eastAsia="Arial" w:ascii="Arial"/>
                <w:color w:val="414144"/>
                <w:w w:val="103"/>
                <w:sz w:val="10"/>
                <w:szCs w:val="10"/>
              </w:rPr>
              <w:t>5</w:t>
            </w:r>
            <w:r>
              <w:rPr>
                <w:rFonts w:cs="Arial" w:hAnsi="Arial" w:eastAsia="Arial" w:ascii="Arial"/>
                <w:color w:val="56565B"/>
                <w:w w:val="103"/>
                <w:sz w:val="10"/>
                <w:szCs w:val="10"/>
              </w:rPr>
              <w:t>99</w:t>
            </w:r>
            <w:r>
              <w:rPr>
                <w:rFonts w:cs="Arial" w:hAnsi="Arial" w:eastAsia="Arial" w:ascii="Arial"/>
                <w:color w:val="000000"/>
                <w:w w:val="100"/>
                <w:sz w:val="10"/>
                <w:szCs w:val="10"/>
              </w:rPr>
            </w:r>
          </w:p>
        </w:tc>
        <w:tc>
          <w:tcPr>
            <w:tcW w:w="6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2"/>
              <w:ind w:left="77"/>
            </w:pPr>
            <w:r>
              <w:rPr>
                <w:rFonts w:cs="Arial" w:hAnsi="Arial" w:eastAsia="Arial" w:ascii="Arial"/>
                <w:color w:val="56565B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14144"/>
                <w:spacing w:val="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G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14144"/>
                <w:spacing w:val="19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93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414144"/>
                <w:spacing w:val="-1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56565B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56565B"/>
                <w:spacing w:val="0"/>
                <w:w w:val="111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56565B"/>
                <w:spacing w:val="0"/>
                <w:w w:val="100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25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lineRule="exact" w:line="140"/>
              <w:ind w:left="24"/>
            </w:pPr>
            <w:r>
              <w:rPr>
                <w:rFonts w:cs="Times New Roman" w:hAnsi="Times New Roman" w:eastAsia="Times New Roman" w:ascii="Times New Roman"/>
                <w:color w:val="414144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A282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14144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240" w:hRule="exact"/>
        </w:trPr>
        <w:tc>
          <w:tcPr>
            <w:tcW w:w="54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ind w:left="208"/>
            </w:pP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5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6</w:t>
            </w:r>
            <w:r>
              <w:rPr>
                <w:rFonts w:cs="Arial" w:hAnsi="Arial" w:eastAsia="Arial" w:ascii="Arial"/>
                <w:color w:val="56565B"/>
                <w:spacing w:val="0"/>
                <w:w w:val="100"/>
                <w:sz w:val="10"/>
                <w:szCs w:val="10"/>
              </w:rPr>
              <w:t>00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6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ind w:left="82"/>
            </w:pPr>
            <w:r>
              <w:rPr>
                <w:rFonts w:cs="Arial" w:hAnsi="Arial" w:eastAsia="Arial" w:ascii="Arial"/>
                <w:color w:val="414144"/>
                <w:w w:val="5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w w:val="100"/>
                <w:sz w:val="10"/>
                <w:szCs w:val="10"/>
              </w:rPr>
              <w:t>V</w:t>
            </w:r>
            <w:r>
              <w:rPr>
                <w:rFonts w:cs="Arial" w:hAnsi="Arial" w:eastAsia="Arial" w:ascii="Arial"/>
                <w:color w:val="414144"/>
                <w:w w:val="115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414144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56565B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14144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w w:val="111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414144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-1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86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14144"/>
                <w:spacing w:val="0"/>
                <w:w w:val="99"/>
                <w:sz w:val="10"/>
                <w:szCs w:val="10"/>
              </w:rPr>
              <w:t>Ú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414144"/>
                <w:spacing w:val="0"/>
                <w:w w:val="112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414144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56565B"/>
                <w:spacing w:val="0"/>
                <w:w w:val="106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14144"/>
                <w:spacing w:val="0"/>
                <w:w w:val="115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25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0"/>
              <w:ind w:right="206"/>
            </w:pPr>
            <w:r>
              <w:rPr>
                <w:rFonts w:cs="Times New Roman" w:hAnsi="Times New Roman" w:eastAsia="Times New Roman" w:ascii="Times New Roman"/>
                <w:color w:val="414144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6565B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14144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0"/>
              <w:ind w:left="24"/>
            </w:pPr>
            <w:r>
              <w:rPr>
                <w:rFonts w:cs="Times New Roman" w:hAnsi="Times New Roman" w:eastAsia="Times New Roman" w:ascii="Times New Roman"/>
                <w:color w:val="414144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69686E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14144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58" w:hRule="exact"/>
        </w:trPr>
        <w:tc>
          <w:tcPr>
            <w:tcW w:w="54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2"/>
              <w:ind w:left="203"/>
            </w:pPr>
            <w:r>
              <w:rPr>
                <w:rFonts w:cs="Arial" w:hAnsi="Arial" w:eastAsia="Arial" w:ascii="Arial"/>
                <w:color w:val="56565B"/>
                <w:w w:val="94"/>
                <w:sz w:val="10"/>
                <w:szCs w:val="10"/>
              </w:rPr>
              <w:t>5</w:t>
            </w:r>
            <w:r>
              <w:rPr>
                <w:rFonts w:cs="Arial" w:hAnsi="Arial" w:eastAsia="Arial" w:ascii="Arial"/>
                <w:color w:val="56565B"/>
                <w:w w:val="103"/>
                <w:sz w:val="10"/>
                <w:szCs w:val="10"/>
              </w:rPr>
              <w:t>6</w:t>
            </w:r>
            <w:r>
              <w:rPr>
                <w:rFonts w:cs="Arial" w:hAnsi="Arial" w:eastAsia="Arial" w:ascii="Arial"/>
                <w:color w:val="414144"/>
                <w:w w:val="69"/>
                <w:sz w:val="10"/>
                <w:szCs w:val="10"/>
              </w:rPr>
              <w:t>1</w:t>
            </w:r>
            <w:r>
              <w:rPr>
                <w:rFonts w:cs="Arial" w:hAnsi="Arial" w:eastAsia="Arial" w:ascii="Arial"/>
                <w:color w:val="56565B"/>
                <w:w w:val="138"/>
                <w:sz w:val="10"/>
                <w:szCs w:val="10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0"/>
                <w:szCs w:val="10"/>
              </w:rPr>
            </w:r>
          </w:p>
        </w:tc>
        <w:tc>
          <w:tcPr>
            <w:tcW w:w="6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2"/>
              <w:ind w:left="82"/>
            </w:pPr>
            <w:r>
              <w:rPr>
                <w:rFonts w:cs="Arial" w:hAnsi="Arial" w:eastAsia="Arial" w:ascii="Arial"/>
                <w:color w:val="414144"/>
                <w:w w:val="51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w w:val="106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w w:val="108"/>
                <w:sz w:val="10"/>
                <w:szCs w:val="10"/>
              </w:rPr>
              <w:t>VE</w:t>
            </w:r>
            <w:r>
              <w:rPr>
                <w:rFonts w:cs="Arial" w:hAnsi="Arial" w:eastAsia="Arial" w:ascii="Arial"/>
                <w:color w:val="414144"/>
                <w:w w:val="99"/>
                <w:sz w:val="10"/>
                <w:szCs w:val="10"/>
              </w:rPr>
              <w:t>R</w:t>
            </w:r>
            <w:r>
              <w:rPr>
                <w:rFonts w:cs="Arial" w:hAnsi="Arial" w:eastAsia="Arial" w:ascii="Arial"/>
                <w:color w:val="414144"/>
                <w:w w:val="108"/>
                <w:sz w:val="10"/>
                <w:szCs w:val="10"/>
              </w:rPr>
              <w:t>S</w:t>
            </w:r>
            <w:r>
              <w:rPr>
                <w:rFonts w:cs="Arial" w:hAnsi="Arial" w:eastAsia="Arial" w:ascii="Arial"/>
                <w:color w:val="414144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w w:val="111"/>
                <w:sz w:val="10"/>
                <w:szCs w:val="10"/>
              </w:rPr>
              <w:t>Ó</w:t>
            </w:r>
            <w:r>
              <w:rPr>
                <w:rFonts w:cs="Arial" w:hAnsi="Arial" w:eastAsia="Arial" w:ascii="Arial"/>
                <w:color w:val="414144"/>
                <w:w w:val="99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-12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Ú</w:t>
            </w:r>
            <w:r>
              <w:rPr>
                <w:rFonts w:cs="Arial" w:hAnsi="Arial" w:eastAsia="Arial" w:ascii="Arial"/>
                <w:color w:val="2A282B"/>
                <w:spacing w:val="0"/>
                <w:w w:val="100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18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N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O</w:t>
            </w:r>
            <w:r>
              <w:rPr>
                <w:rFonts w:cs="Arial" w:hAnsi="Arial" w:eastAsia="Arial" w:ascii="Arial"/>
                <w:color w:val="414144"/>
                <w:spacing w:val="4"/>
                <w:w w:val="100"/>
                <w:sz w:val="10"/>
                <w:szCs w:val="10"/>
              </w:rPr>
              <w:t> </w:t>
            </w:r>
            <w:r>
              <w:rPr>
                <w:rFonts w:cs="Arial" w:hAnsi="Arial" w:eastAsia="Arial" w:ascii="Arial"/>
                <w:color w:val="414144"/>
                <w:spacing w:val="0"/>
                <w:w w:val="93"/>
                <w:sz w:val="10"/>
                <w:szCs w:val="10"/>
              </w:rPr>
              <w:t>C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100"/>
                <w:sz w:val="10"/>
                <w:szCs w:val="10"/>
              </w:rPr>
              <w:t>P</w:t>
            </w:r>
            <w:r>
              <w:rPr>
                <w:rFonts w:cs="Arial" w:hAnsi="Arial" w:eastAsia="Arial" w:ascii="Arial"/>
                <w:color w:val="56565B"/>
                <w:spacing w:val="0"/>
                <w:w w:val="103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10"/>
                <w:sz w:val="10"/>
                <w:szCs w:val="10"/>
              </w:rPr>
              <w:t>T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103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414144"/>
                <w:spacing w:val="0"/>
                <w:w w:val="86"/>
                <w:sz w:val="10"/>
                <w:szCs w:val="10"/>
              </w:rPr>
              <w:t>I</w:t>
            </w:r>
            <w:r>
              <w:rPr>
                <w:rFonts w:cs="Arial" w:hAnsi="Arial" w:eastAsia="Arial" w:ascii="Arial"/>
                <w:color w:val="414144"/>
                <w:spacing w:val="0"/>
                <w:w w:val="110"/>
                <w:sz w:val="10"/>
                <w:szCs w:val="10"/>
              </w:rPr>
              <w:t>Z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A</w:t>
            </w:r>
            <w:r>
              <w:rPr>
                <w:rFonts w:cs="Arial" w:hAnsi="Arial" w:eastAsia="Arial" w:ascii="Arial"/>
                <w:color w:val="414144"/>
                <w:spacing w:val="0"/>
                <w:w w:val="93"/>
                <w:sz w:val="10"/>
                <w:szCs w:val="10"/>
              </w:rPr>
              <w:t>B</w:t>
            </w:r>
            <w:r>
              <w:rPr>
                <w:rFonts w:cs="Arial" w:hAnsi="Arial" w:eastAsia="Arial" w:ascii="Arial"/>
                <w:color w:val="414144"/>
                <w:spacing w:val="0"/>
                <w:w w:val="112"/>
                <w:sz w:val="10"/>
                <w:szCs w:val="10"/>
              </w:rPr>
              <w:t>L</w:t>
            </w:r>
            <w:r>
              <w:rPr>
                <w:rFonts w:cs="Arial" w:hAnsi="Arial" w:eastAsia="Arial" w:ascii="Arial"/>
                <w:color w:val="414144"/>
                <w:spacing w:val="0"/>
                <w:w w:val="108"/>
                <w:sz w:val="10"/>
                <w:szCs w:val="10"/>
              </w:rPr>
              <w:t>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0"/>
                <w:szCs w:val="10"/>
              </w:rPr>
            </w:r>
          </w:p>
        </w:tc>
        <w:tc>
          <w:tcPr>
            <w:tcW w:w="25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lineRule="exact" w:line="140"/>
              <w:ind w:right="206"/>
            </w:pPr>
            <w:r>
              <w:rPr>
                <w:rFonts w:cs="Times New Roman" w:hAnsi="Times New Roman" w:eastAsia="Times New Roman" w:ascii="Times New Roman"/>
                <w:color w:val="414144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6565B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14144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lineRule="exact" w:line="140"/>
              <w:ind w:left="29"/>
            </w:pPr>
            <w:r>
              <w:rPr>
                <w:rFonts w:cs="Times New Roman" w:hAnsi="Times New Roman" w:eastAsia="Times New Roman" w:ascii="Times New Roman"/>
                <w:color w:val="414144"/>
                <w:w w:val="95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6565B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14144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80" w:hRule="exact"/>
        </w:trPr>
        <w:tc>
          <w:tcPr>
            <w:tcW w:w="54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0"/>
                <w:szCs w:val="10"/>
              </w:rPr>
              <w:jc w:val="left"/>
              <w:spacing w:before="22"/>
              <w:ind w:left="208"/>
            </w:pPr>
            <w:r>
              <w:rPr>
                <w:rFonts w:cs="Arial" w:hAnsi="Arial" w:eastAsia="Arial" w:ascii="Arial"/>
                <w:color w:val="414144"/>
                <w:w w:val="86"/>
                <w:sz w:val="10"/>
                <w:szCs w:val="10"/>
              </w:rPr>
              <w:t>5</w:t>
            </w:r>
            <w:r>
              <w:rPr>
                <w:rFonts w:cs="Arial" w:hAnsi="Arial" w:eastAsia="Arial" w:ascii="Arial"/>
                <w:color w:val="56565B"/>
                <w:w w:val="103"/>
                <w:sz w:val="10"/>
                <w:szCs w:val="10"/>
              </w:rPr>
              <w:t>6</w:t>
            </w:r>
            <w:r>
              <w:rPr>
                <w:rFonts w:cs="Arial" w:hAnsi="Arial" w:eastAsia="Arial" w:ascii="Arial"/>
                <w:color w:val="414144"/>
                <w:w w:val="69"/>
                <w:sz w:val="10"/>
                <w:szCs w:val="10"/>
              </w:rPr>
              <w:t>1</w:t>
            </w:r>
            <w:r>
              <w:rPr>
                <w:rFonts w:cs="Arial" w:hAnsi="Arial" w:eastAsia="Arial" w:ascii="Arial"/>
                <w:color w:val="414144"/>
                <w:w w:val="103"/>
                <w:sz w:val="10"/>
                <w:szCs w:val="10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0"/>
                <w:szCs w:val="10"/>
              </w:rPr>
            </w:r>
          </w:p>
        </w:tc>
        <w:tc>
          <w:tcPr>
            <w:tcW w:w="6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25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4"/>
              <w:ind w:right="206"/>
            </w:pPr>
            <w:r>
              <w:rPr>
                <w:rFonts w:cs="Times New Roman" w:hAnsi="Times New Roman" w:eastAsia="Times New Roman" w:ascii="Times New Roman"/>
                <w:color w:val="414144"/>
                <w:w w:val="103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6565B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14144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lineRule="exact" w:line="140"/>
              <w:ind w:left="29"/>
            </w:pPr>
            <w:r>
              <w:rPr>
                <w:rFonts w:cs="Times New Roman" w:hAnsi="Times New Roman" w:eastAsia="Times New Roman" w:ascii="Times New Roman"/>
                <w:color w:val="414144"/>
                <w:w w:val="95"/>
                <w:sz w:val="13"/>
                <w:szCs w:val="13"/>
              </w:rPr>
              <w:t>$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A282B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14144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14144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sectPr>
          <w:pgSz w:w="12280" w:h="15900"/>
          <w:pgMar w:top="1100" w:bottom="280" w:left="1040" w:right="920"/>
        </w:sectPr>
      </w:pPr>
    </w:p>
    <w:p>
      <w:pPr>
        <w:rPr>
          <w:rFonts w:cs="Arial" w:hAnsi="Arial" w:eastAsia="Arial" w:ascii="Arial"/>
          <w:sz w:val="12"/>
          <w:szCs w:val="12"/>
        </w:rPr>
        <w:jc w:val="right"/>
        <w:spacing w:lineRule="exact" w:line="120"/>
      </w:pPr>
      <w:r>
        <w:rPr>
          <w:rFonts w:cs="Arial" w:hAnsi="Arial" w:eastAsia="Arial" w:ascii="Arial"/>
          <w:b/>
          <w:color w:val="2A282B"/>
          <w:sz w:val="12"/>
          <w:szCs w:val="12"/>
        </w:rPr>
        <w:t>$3</w:t>
      </w:r>
      <w:r>
        <w:rPr>
          <w:rFonts w:cs="Arial" w:hAnsi="Arial" w:eastAsia="Arial" w:ascii="Arial"/>
          <w:b/>
          <w:color w:val="181819"/>
          <w:w w:val="107"/>
          <w:sz w:val="12"/>
          <w:szCs w:val="12"/>
        </w:rPr>
        <w:t>7</w:t>
      </w:r>
      <w:r>
        <w:rPr>
          <w:rFonts w:cs="Arial" w:hAnsi="Arial" w:eastAsia="Arial" w:ascii="Arial"/>
          <w:b/>
          <w:color w:val="2A282B"/>
          <w:w w:val="101"/>
          <w:sz w:val="12"/>
          <w:szCs w:val="12"/>
        </w:rPr>
        <w:t>,</w:t>
      </w:r>
      <w:r>
        <w:rPr>
          <w:rFonts w:cs="Arial" w:hAnsi="Arial" w:eastAsia="Arial" w:ascii="Arial"/>
          <w:b/>
          <w:color w:val="181819"/>
          <w:w w:val="115"/>
          <w:sz w:val="12"/>
          <w:szCs w:val="12"/>
        </w:rPr>
        <w:t>7</w:t>
      </w:r>
      <w:r>
        <w:rPr>
          <w:rFonts w:cs="Arial" w:hAnsi="Arial" w:eastAsia="Arial" w:ascii="Arial"/>
          <w:b/>
          <w:color w:val="181819"/>
          <w:w w:val="107"/>
          <w:sz w:val="12"/>
          <w:szCs w:val="12"/>
        </w:rPr>
        <w:t>7</w:t>
      </w:r>
      <w:r>
        <w:rPr>
          <w:rFonts w:cs="Arial" w:hAnsi="Arial" w:eastAsia="Arial" w:ascii="Arial"/>
          <w:b/>
          <w:color w:val="181819"/>
          <w:w w:val="115"/>
          <w:sz w:val="12"/>
          <w:szCs w:val="12"/>
        </w:rPr>
        <w:t>9</w:t>
      </w:r>
      <w:r>
        <w:rPr>
          <w:rFonts w:cs="Arial" w:hAnsi="Arial" w:eastAsia="Arial" w:ascii="Arial"/>
          <w:b/>
          <w:color w:val="2A282B"/>
          <w:w w:val="86"/>
          <w:sz w:val="12"/>
          <w:szCs w:val="12"/>
        </w:rPr>
        <w:t>,</w:t>
      </w:r>
      <w:r>
        <w:rPr>
          <w:rFonts w:cs="Arial" w:hAnsi="Arial" w:eastAsia="Arial" w:ascii="Arial"/>
          <w:b/>
          <w:color w:val="181819"/>
          <w:w w:val="115"/>
          <w:sz w:val="12"/>
          <w:szCs w:val="12"/>
        </w:rPr>
        <w:t>25</w:t>
      </w:r>
      <w:r>
        <w:rPr>
          <w:rFonts w:cs="Arial" w:hAnsi="Arial" w:eastAsia="Arial" w:ascii="Arial"/>
          <w:b/>
          <w:color w:val="181819"/>
          <w:w w:val="100"/>
          <w:sz w:val="12"/>
          <w:szCs w:val="12"/>
        </w:rPr>
        <w:t>2</w:t>
      </w:r>
      <w:r>
        <w:rPr>
          <w:rFonts w:cs="Arial" w:hAnsi="Arial" w:eastAsia="Arial" w:ascii="Arial"/>
          <w:b/>
          <w:color w:val="181819"/>
          <w:w w:val="101"/>
          <w:sz w:val="12"/>
          <w:szCs w:val="12"/>
        </w:rPr>
        <w:t>.</w:t>
      </w:r>
      <w:r>
        <w:rPr>
          <w:rFonts w:cs="Arial" w:hAnsi="Arial" w:eastAsia="Arial" w:ascii="Arial"/>
          <w:b/>
          <w:color w:val="181819"/>
          <w:w w:val="122"/>
          <w:sz w:val="12"/>
          <w:szCs w:val="12"/>
        </w:rPr>
        <w:t>6</w:t>
      </w:r>
      <w:r>
        <w:rPr>
          <w:rFonts w:cs="Arial" w:hAnsi="Arial" w:eastAsia="Arial" w:ascii="Arial"/>
          <w:b/>
          <w:color w:val="181819"/>
          <w:w w:val="107"/>
          <w:sz w:val="12"/>
          <w:szCs w:val="12"/>
        </w:rPr>
        <w:t>0</w:t>
      </w:r>
      <w:r>
        <w:rPr>
          <w:rFonts w:cs="Arial" w:hAnsi="Arial" w:eastAsia="Arial" w:ascii="Arial"/>
          <w:color w:val="00000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lineRule="exact" w:line="120"/>
        <w:sectPr>
          <w:type w:val="continuous"/>
          <w:pgSz w:w="12280" w:h="15900"/>
          <w:pgMar w:top="1020" w:bottom="280" w:left="1040" w:right="920"/>
          <w:cols w:num="2" w:equalWidth="off">
            <w:col w:w="9111" w:space="163"/>
            <w:col w:w="1046"/>
          </w:cols>
        </w:sectPr>
      </w:pPr>
      <w:r>
        <w:br w:type="column"/>
      </w:r>
      <w:r>
        <w:rPr>
          <w:rFonts w:cs="Arial" w:hAnsi="Arial" w:eastAsia="Arial" w:ascii="Arial"/>
          <w:b/>
          <w:color w:val="2A282B"/>
          <w:spacing w:val="0"/>
          <w:w w:val="100"/>
          <w:sz w:val="12"/>
          <w:szCs w:val="12"/>
        </w:rPr>
        <w:t>$3</w:t>
      </w:r>
      <w:r>
        <w:rPr>
          <w:rFonts w:cs="Arial" w:hAnsi="Arial" w:eastAsia="Arial" w:ascii="Arial"/>
          <w:b/>
          <w:color w:val="2A282B"/>
          <w:spacing w:val="0"/>
          <w:w w:val="100"/>
          <w:sz w:val="12"/>
          <w:szCs w:val="12"/>
        </w:rPr>
        <w:t>7</w:t>
      </w:r>
      <w:r>
        <w:rPr>
          <w:rFonts w:cs="Arial" w:hAnsi="Arial" w:eastAsia="Arial" w:ascii="Arial"/>
          <w:b/>
          <w:color w:val="2A282B"/>
          <w:spacing w:val="20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A282B"/>
          <w:spacing w:val="0"/>
          <w:w w:val="64"/>
          <w:sz w:val="12"/>
          <w:szCs w:val="12"/>
        </w:rPr>
        <w:t>1</w:t>
      </w:r>
      <w:r>
        <w:rPr>
          <w:rFonts w:cs="Arial" w:hAnsi="Arial" w:eastAsia="Arial" w:ascii="Arial"/>
          <w:b/>
          <w:color w:val="181819"/>
          <w:spacing w:val="0"/>
          <w:w w:val="136"/>
          <w:sz w:val="12"/>
          <w:szCs w:val="12"/>
        </w:rPr>
        <w:t>7</w:t>
      </w:r>
      <w:r>
        <w:rPr>
          <w:rFonts w:cs="Arial" w:hAnsi="Arial" w:eastAsia="Arial" w:ascii="Arial"/>
          <w:b/>
          <w:color w:val="181819"/>
          <w:spacing w:val="0"/>
          <w:w w:val="100"/>
          <w:sz w:val="12"/>
          <w:szCs w:val="12"/>
        </w:rPr>
        <w:t>2</w:t>
      </w:r>
      <w:r>
        <w:rPr>
          <w:rFonts w:cs="Arial" w:hAnsi="Arial" w:eastAsia="Arial" w:ascii="Arial"/>
          <w:b/>
          <w:color w:val="18181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81819"/>
          <w:spacing w:val="0"/>
          <w:w w:val="93"/>
          <w:sz w:val="12"/>
          <w:szCs w:val="12"/>
        </w:rPr>
        <w:t>7</w:t>
      </w:r>
      <w:r>
        <w:rPr>
          <w:rFonts w:cs="Arial" w:hAnsi="Arial" w:eastAsia="Arial" w:ascii="Arial"/>
          <w:b/>
          <w:color w:val="181819"/>
          <w:spacing w:val="0"/>
          <w:w w:val="107"/>
          <w:sz w:val="12"/>
          <w:szCs w:val="12"/>
        </w:rPr>
        <w:t>27</w:t>
      </w:r>
      <w:r>
        <w:rPr>
          <w:rFonts w:cs="Arial" w:hAnsi="Arial" w:eastAsia="Arial" w:ascii="Arial"/>
          <w:b/>
          <w:color w:val="181819"/>
          <w:spacing w:val="-19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414144"/>
          <w:spacing w:val="0"/>
          <w:w w:val="57"/>
          <w:sz w:val="12"/>
          <w:szCs w:val="12"/>
        </w:rPr>
        <w:t>.</w:t>
      </w:r>
      <w:r>
        <w:rPr>
          <w:rFonts w:cs="Arial" w:hAnsi="Arial" w:eastAsia="Arial" w:ascii="Arial"/>
          <w:b/>
          <w:color w:val="181819"/>
          <w:spacing w:val="0"/>
          <w:w w:val="107"/>
          <w:sz w:val="12"/>
          <w:szCs w:val="12"/>
        </w:rPr>
        <w:t>2</w:t>
      </w:r>
      <w:r>
        <w:rPr>
          <w:rFonts w:cs="Arial" w:hAnsi="Arial" w:eastAsia="Arial" w:ascii="Arial"/>
          <w:b/>
          <w:color w:val="181819"/>
          <w:spacing w:val="0"/>
          <w:w w:val="122"/>
          <w:sz w:val="12"/>
          <w:szCs w:val="12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4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5"/>
        <w:ind w:left="3253"/>
      </w:pPr>
      <w:r>
        <w:pict>
          <v:shape type="#_x0000_t75" style="position:absolute;margin-left:88.2625pt;margin-top:-66.7499pt;width:206.266pt;height:76.7652pt;mso-position-horizontal-relative:page;mso-position-vertical-relative:paragraph;z-index:-2601">
            <v:imagedata o:title="" r:id="rId8"/>
          </v:shape>
        </w:pict>
      </w:r>
      <w:r>
        <w:rPr>
          <w:rFonts w:cs="Arial" w:hAnsi="Arial" w:eastAsia="Arial" w:ascii="Arial"/>
          <w:color w:val="414144"/>
          <w:spacing w:val="0"/>
          <w:w w:val="89"/>
          <w:sz w:val="14"/>
          <w:szCs w:val="14"/>
        </w:rPr>
        <w:t>G</w:t>
      </w:r>
      <w:r>
        <w:rPr>
          <w:rFonts w:cs="Arial" w:hAnsi="Arial" w:eastAsia="Arial" w:ascii="Arial"/>
          <w:color w:val="56565B"/>
          <w:spacing w:val="0"/>
          <w:w w:val="89"/>
          <w:sz w:val="14"/>
          <w:szCs w:val="14"/>
        </w:rPr>
        <w:t>O</w:t>
      </w:r>
      <w:r>
        <w:rPr>
          <w:rFonts w:cs="Arial" w:hAnsi="Arial" w:eastAsia="Arial" w:ascii="Arial"/>
          <w:color w:val="414144"/>
          <w:spacing w:val="0"/>
          <w:w w:val="89"/>
          <w:sz w:val="14"/>
          <w:szCs w:val="14"/>
        </w:rPr>
        <w:t>B</w:t>
      </w:r>
      <w:r>
        <w:rPr>
          <w:rFonts w:cs="Arial" w:hAnsi="Arial" w:eastAsia="Arial" w:ascii="Arial"/>
          <w:color w:val="414144"/>
          <w:spacing w:val="0"/>
          <w:w w:val="89"/>
          <w:sz w:val="14"/>
          <w:szCs w:val="14"/>
        </w:rPr>
        <w:t>I</w:t>
      </w:r>
      <w:r>
        <w:rPr>
          <w:rFonts w:cs="Arial" w:hAnsi="Arial" w:eastAsia="Arial" w:ascii="Arial"/>
          <w:color w:val="414144"/>
          <w:spacing w:val="0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414144"/>
          <w:spacing w:val="0"/>
          <w:w w:val="89"/>
          <w:sz w:val="14"/>
          <w:szCs w:val="14"/>
        </w:rPr>
        <w:t>R</w:t>
      </w:r>
      <w:r>
        <w:rPr>
          <w:rFonts w:cs="Arial" w:hAnsi="Arial" w:eastAsia="Arial" w:ascii="Arial"/>
          <w:color w:val="414144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414144"/>
          <w:spacing w:val="0"/>
          <w:w w:val="89"/>
          <w:sz w:val="14"/>
          <w:szCs w:val="14"/>
        </w:rPr>
        <w:t>O</w:t>
      </w:r>
      <w:r>
        <w:rPr>
          <w:rFonts w:cs="Arial" w:hAnsi="Arial" w:eastAsia="Arial" w:ascii="Arial"/>
          <w:color w:val="414144"/>
          <w:spacing w:val="20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414144"/>
          <w:spacing w:val="0"/>
          <w:w w:val="89"/>
          <w:sz w:val="14"/>
          <w:szCs w:val="14"/>
        </w:rPr>
        <w:t>M</w:t>
      </w:r>
      <w:r>
        <w:rPr>
          <w:rFonts w:cs="Arial" w:hAnsi="Arial" w:eastAsia="Arial" w:ascii="Arial"/>
          <w:color w:val="414144"/>
          <w:spacing w:val="0"/>
          <w:w w:val="89"/>
          <w:sz w:val="14"/>
          <w:szCs w:val="14"/>
        </w:rPr>
        <w:t>U</w:t>
      </w:r>
      <w:r>
        <w:rPr>
          <w:rFonts w:cs="Arial" w:hAnsi="Arial" w:eastAsia="Arial" w:ascii="Arial"/>
          <w:color w:val="414144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414144"/>
          <w:spacing w:val="0"/>
          <w:w w:val="89"/>
          <w:sz w:val="14"/>
          <w:szCs w:val="14"/>
        </w:rPr>
        <w:t>I</w:t>
      </w:r>
      <w:r>
        <w:rPr>
          <w:rFonts w:cs="Arial" w:hAnsi="Arial" w:eastAsia="Arial" w:ascii="Arial"/>
          <w:color w:val="414144"/>
          <w:spacing w:val="0"/>
          <w:w w:val="89"/>
          <w:sz w:val="14"/>
          <w:szCs w:val="14"/>
        </w:rPr>
        <w:t>C</w:t>
      </w:r>
      <w:r>
        <w:rPr>
          <w:rFonts w:cs="Arial" w:hAnsi="Arial" w:eastAsia="Arial" w:ascii="Arial"/>
          <w:color w:val="414144"/>
          <w:spacing w:val="0"/>
          <w:w w:val="89"/>
          <w:sz w:val="14"/>
          <w:szCs w:val="14"/>
        </w:rPr>
        <w:t>I</w:t>
      </w:r>
      <w:r>
        <w:rPr>
          <w:rFonts w:cs="Arial" w:hAnsi="Arial" w:eastAsia="Arial" w:ascii="Arial"/>
          <w:color w:val="414144"/>
          <w:spacing w:val="0"/>
          <w:w w:val="89"/>
          <w:sz w:val="14"/>
          <w:szCs w:val="14"/>
        </w:rPr>
        <w:t>P</w:t>
      </w:r>
      <w:r>
        <w:rPr>
          <w:rFonts w:cs="Arial" w:hAnsi="Arial" w:eastAsia="Arial" w:ascii="Arial"/>
          <w:color w:val="414144"/>
          <w:spacing w:val="0"/>
          <w:w w:val="89"/>
          <w:sz w:val="14"/>
          <w:szCs w:val="14"/>
        </w:rPr>
        <w:t>A</w:t>
      </w:r>
      <w:r>
        <w:rPr>
          <w:rFonts w:cs="Arial" w:hAnsi="Arial" w:eastAsia="Arial" w:ascii="Arial"/>
          <w:color w:val="414144"/>
          <w:spacing w:val="0"/>
          <w:w w:val="89"/>
          <w:sz w:val="14"/>
          <w:szCs w:val="14"/>
        </w:rPr>
        <w:t>L</w:t>
      </w:r>
      <w:r>
        <w:rPr>
          <w:rFonts w:cs="Arial" w:hAnsi="Arial" w:eastAsia="Arial" w:ascii="Arial"/>
          <w:color w:val="414144"/>
          <w:spacing w:val="8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414144"/>
          <w:spacing w:val="0"/>
          <w:w w:val="80"/>
          <w:sz w:val="14"/>
          <w:szCs w:val="14"/>
        </w:rPr>
        <w:t>D</w:t>
      </w:r>
      <w:r>
        <w:rPr>
          <w:rFonts w:cs="Arial" w:hAnsi="Arial" w:eastAsia="Arial" w:ascii="Arial"/>
          <w:color w:val="414144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lineRule="exact" w:line="140"/>
        <w:ind w:left="629"/>
        <w:sectPr>
          <w:type w:val="continuous"/>
          <w:pgSz w:w="12280" w:h="15900"/>
          <w:pgMar w:top="1020" w:bottom="280" w:left="1040" w:right="920"/>
        </w:sectPr>
      </w:pPr>
      <w:r>
        <w:pict>
          <v:shape type="#_x0000_t75" style="position:absolute;margin-left:77.7094pt;margin-top:7.39258pt;width:145.825pt;height:12.4744pt;mso-position-horizontal-relative:page;mso-position-vertical-relative:paragraph;z-index:-2600">
            <v:imagedata o:title="" r:id="rId9"/>
          </v:shape>
        </w:pict>
      </w:r>
      <w:r>
        <w:rPr>
          <w:rFonts w:cs="Arial" w:hAnsi="Arial" w:eastAsia="Arial" w:ascii="Arial"/>
          <w:b/>
          <w:color w:val="56565B"/>
          <w:w w:val="277"/>
          <w:position w:val="-1"/>
          <w:sz w:val="15"/>
          <w:szCs w:val="15"/>
        </w:rPr>
        <w:t>l</w:t>
      </w:r>
      <w:r>
        <w:rPr>
          <w:rFonts w:cs="Arial" w:hAnsi="Arial" w:eastAsia="Arial" w:ascii="Arial"/>
          <w:b/>
          <w:color w:val="181819"/>
          <w:w w:val="192"/>
          <w:position w:val="-1"/>
          <w:sz w:val="15"/>
          <w:szCs w:val="15"/>
        </w:rPr>
        <w:t>-</w:t>
      </w:r>
      <w:r>
        <w:rPr>
          <w:rFonts w:cs="Arial" w:hAnsi="Arial" w:eastAsia="Arial" w:ascii="Arial"/>
          <w:b/>
          <w:color w:val="181819"/>
          <w:w w:val="422"/>
          <w:position w:val="-1"/>
          <w:sz w:val="15"/>
          <w:szCs w:val="15"/>
        </w:rPr>
        <w:t>-</w:t>
      </w:r>
      <w:r>
        <w:rPr>
          <w:rFonts w:cs="Arial" w:hAnsi="Arial" w:eastAsia="Arial" w:ascii="Arial"/>
          <w:b/>
          <w:color w:val="181819"/>
          <w:w w:val="90"/>
          <w:position w:val="-1"/>
          <w:sz w:val="15"/>
          <w:szCs w:val="15"/>
        </w:rPr>
        <w:t>--:1</w:t>
      </w:r>
      <w:r>
        <w:rPr>
          <w:rFonts w:cs="Arial" w:hAnsi="Arial" w:eastAsia="Arial" w:ascii="Arial"/>
          <w:b/>
          <w:color w:val="2A282B"/>
          <w:w w:val="76"/>
          <w:position w:val="-1"/>
          <w:sz w:val="15"/>
          <w:szCs w:val="15"/>
        </w:rPr>
        <w:t>cAJ</w:t>
      </w:r>
      <w:r>
        <w:rPr>
          <w:rFonts w:cs="Arial" w:hAnsi="Arial" w:eastAsia="Arial" w:ascii="Arial"/>
          <w:b/>
          <w:color w:val="2A282B"/>
          <w:w w:val="61"/>
          <w:position w:val="-1"/>
          <w:sz w:val="15"/>
          <w:szCs w:val="15"/>
        </w:rPr>
        <w:t>":':'::</w:t>
      </w:r>
      <w:r>
        <w:rPr>
          <w:rFonts w:cs="Arial" w:hAnsi="Arial" w:eastAsia="Arial" w:ascii="Arial"/>
          <w:b/>
          <w:color w:val="2A282B"/>
          <w:w w:val="112"/>
          <w:position w:val="-1"/>
          <w:sz w:val="15"/>
          <w:szCs w:val="15"/>
        </w:rPr>
        <w:t>:-=</w:t>
      </w:r>
      <w:r>
        <w:rPr>
          <w:rFonts w:cs="Arial" w:hAnsi="Arial" w:eastAsia="Arial" w:ascii="Arial"/>
          <w:b/>
          <w:color w:val="2A282B"/>
          <w:w w:val="60"/>
          <w:position w:val="-1"/>
          <w:sz w:val="15"/>
          <w:szCs w:val="15"/>
        </w:rPr>
        <w:t>-:-::::-:::-::</w:t>
      </w:r>
      <w:r>
        <w:rPr>
          <w:rFonts w:cs="Arial" w:hAnsi="Arial" w:eastAsia="Arial" w:ascii="Arial"/>
          <w:b/>
          <w:color w:val="2A282B"/>
          <w:w w:val="57"/>
          <w:position w:val="-1"/>
          <w:sz w:val="15"/>
          <w:szCs w:val="15"/>
        </w:rPr>
        <w:t>:-cc:-</w:t>
      </w:r>
      <w:r>
        <w:rPr>
          <w:rFonts w:cs="Arial" w:hAnsi="Arial" w:eastAsia="Arial" w:ascii="Arial"/>
          <w:b/>
          <w:color w:val="2A282B"/>
          <w:w w:val="241"/>
          <w:position w:val="-1"/>
          <w:sz w:val="15"/>
          <w:szCs w:val="15"/>
        </w:rPr>
        <w:t>==</w:t>
      </w:r>
      <w:r>
        <w:rPr>
          <w:rFonts w:cs="Arial" w:hAnsi="Arial" w:eastAsia="Arial" w:ascii="Arial"/>
          <w:b/>
          <w:color w:val="414144"/>
          <w:w w:val="64"/>
          <w:position w:val="-1"/>
          <w:sz w:val="15"/>
          <w:szCs w:val="15"/>
        </w:rPr>
        <w:t>='-'-"</w:t>
      </w:r>
      <w:r>
        <w:rPr>
          <w:rFonts w:cs="Arial" w:hAnsi="Arial" w:eastAsia="Arial" w:ascii="Arial"/>
          <w:b/>
          <w:color w:val="2A282B"/>
          <w:w w:val="98"/>
          <w:position w:val="-1"/>
          <w:sz w:val="15"/>
          <w:szCs w:val="15"/>
        </w:rPr>
        <w:t>.aou</w:t>
      </w:r>
      <w:r>
        <w:rPr>
          <w:rFonts w:cs="Arial" w:hAnsi="Arial" w:eastAsia="Arial" w:ascii="Arial"/>
          <w:b/>
          <w:color w:val="929199"/>
          <w:w w:val="11"/>
          <w:position w:val="-1"/>
          <w:sz w:val="15"/>
          <w:szCs w:val="15"/>
        </w:rPr>
        <w:t>.</w:t>
      </w:r>
      <w:r>
        <w:rPr>
          <w:rFonts w:cs="Arial" w:hAnsi="Arial" w:eastAsia="Arial" w:ascii="Arial"/>
          <w:b/>
          <w:color w:val="414144"/>
          <w:w w:val="98"/>
          <w:position w:val="-1"/>
          <w:sz w:val="15"/>
          <w:szCs w:val="15"/>
        </w:rPr>
        <w:t>,\</w:t>
      </w:r>
      <w:r>
        <w:rPr>
          <w:rFonts w:cs="Arial" w:hAnsi="Arial" w:eastAsia="Arial" w:ascii="Arial"/>
          <w:b/>
          <w:color w:val="414144"/>
          <w:w w:val="85"/>
          <w:position w:val="-1"/>
          <w:sz w:val="15"/>
          <w:szCs w:val="15"/>
        </w:rPr>
        <w:t>CÁN</w:t>
      </w:r>
      <w:r>
        <w:rPr>
          <w:rFonts w:cs="Arial" w:hAnsi="Arial" w:eastAsia="Arial" w:ascii="Arial"/>
          <w:b/>
          <w:color w:val="414144"/>
          <w:spacing w:val="-3"/>
          <w:w w:val="100"/>
          <w:position w:val="-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414144"/>
          <w:spacing w:val="0"/>
          <w:w w:val="81"/>
          <w:position w:val="-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color w:val="414144"/>
          <w:spacing w:val="0"/>
          <w:w w:val="81"/>
          <w:position w:val="-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414144"/>
          <w:spacing w:val="22"/>
          <w:w w:val="81"/>
          <w:position w:val="-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414144"/>
          <w:spacing w:val="0"/>
          <w:w w:val="81"/>
          <w:position w:val="-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color w:val="56565B"/>
          <w:spacing w:val="0"/>
          <w:w w:val="81"/>
          <w:position w:val="-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color w:val="414144"/>
          <w:spacing w:val="0"/>
          <w:w w:val="81"/>
          <w:position w:val="-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414144"/>
          <w:spacing w:val="17"/>
          <w:w w:val="81"/>
          <w:position w:val="-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414144"/>
          <w:spacing w:val="0"/>
          <w:w w:val="82"/>
          <w:position w:val="-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color w:val="414144"/>
          <w:spacing w:val="0"/>
          <w:w w:val="89"/>
          <w:position w:val="-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414144"/>
          <w:spacing w:val="0"/>
          <w:w w:val="86"/>
          <w:position w:val="-1"/>
          <w:sz w:val="15"/>
          <w:szCs w:val="15"/>
        </w:rPr>
        <w:t>MB</w:t>
      </w:r>
      <w:r>
        <w:rPr>
          <w:rFonts w:cs="Times New Roman" w:hAnsi="Times New Roman" w:eastAsia="Times New Roman" w:ascii="Times New Roman"/>
          <w:color w:val="414144"/>
          <w:spacing w:val="0"/>
          <w:w w:val="92"/>
          <w:position w:val="-1"/>
          <w:sz w:val="15"/>
          <w:szCs w:val="15"/>
        </w:rPr>
        <w:t>RI</w:t>
      </w:r>
      <w:r>
        <w:rPr>
          <w:rFonts w:cs="Times New Roman" w:hAnsi="Times New Roman" w:eastAsia="Times New Roman" w:ascii="Times New Roman"/>
          <w:color w:val="56565B"/>
          <w:spacing w:val="0"/>
          <w:w w:val="83"/>
          <w:position w:val="-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color w:val="69686E"/>
          <w:spacing w:val="0"/>
          <w:w w:val="119"/>
          <w:position w:val="-1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5"/>
          <w:szCs w:val="15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98"/>
        <w:ind w:left="1464" w:right="-36"/>
      </w:pPr>
      <w:r>
        <w:rPr>
          <w:rFonts w:cs="Arial" w:hAnsi="Arial" w:eastAsia="Arial" w:ascii="Arial"/>
          <w:color w:val="414144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14144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2A282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14144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14144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14144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14144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14144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14144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14144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14144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14144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14144"/>
          <w:spacing w:val="0"/>
          <w:w w:val="92"/>
          <w:sz w:val="10"/>
          <w:szCs w:val="10"/>
        </w:rPr>
        <w:t>M</w:t>
      </w:r>
      <w:r>
        <w:rPr>
          <w:rFonts w:cs="Arial" w:hAnsi="Arial" w:eastAsia="Arial" w:ascii="Arial"/>
          <w:color w:val="56565B"/>
          <w:spacing w:val="0"/>
          <w:w w:val="93"/>
          <w:sz w:val="10"/>
          <w:szCs w:val="10"/>
        </w:rPr>
        <w:t>U</w:t>
      </w:r>
      <w:r>
        <w:rPr>
          <w:rFonts w:cs="Arial" w:hAnsi="Arial" w:eastAsia="Arial" w:ascii="Arial"/>
          <w:color w:val="414144"/>
          <w:spacing w:val="0"/>
          <w:w w:val="112"/>
          <w:sz w:val="10"/>
          <w:szCs w:val="10"/>
        </w:rPr>
        <w:t>N</w:t>
      </w:r>
      <w:r>
        <w:rPr>
          <w:rFonts w:cs="Arial" w:hAnsi="Arial" w:eastAsia="Arial" w:ascii="Arial"/>
          <w:color w:val="56565B"/>
          <w:spacing w:val="0"/>
          <w:w w:val="86"/>
          <w:sz w:val="10"/>
          <w:szCs w:val="10"/>
        </w:rPr>
        <w:t>I</w:t>
      </w:r>
      <w:r>
        <w:rPr>
          <w:rFonts w:cs="Arial" w:hAnsi="Arial" w:eastAsia="Arial" w:ascii="Arial"/>
          <w:color w:val="56565B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2A282B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14144"/>
          <w:spacing w:val="0"/>
          <w:w w:val="108"/>
          <w:sz w:val="10"/>
          <w:szCs w:val="10"/>
        </w:rPr>
        <w:t>P</w:t>
      </w:r>
      <w:r>
        <w:rPr>
          <w:rFonts w:cs="Arial" w:hAnsi="Arial" w:eastAsia="Arial" w:ascii="Arial"/>
          <w:color w:val="414144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414144"/>
          <w:spacing w:val="0"/>
          <w:w w:val="94"/>
          <w:sz w:val="10"/>
          <w:szCs w:val="10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5"/>
          <w:szCs w:val="15"/>
        </w:rPr>
        <w:jc w:val="left"/>
        <w:spacing w:lineRule="exact" w:line="220"/>
        <w:sectPr>
          <w:type w:val="continuous"/>
          <w:pgSz w:w="12280" w:h="15900"/>
          <w:pgMar w:top="1020" w:bottom="280" w:left="1040" w:right="920"/>
          <w:cols w:num="2" w:equalWidth="off">
            <w:col w:w="2716" w:space="733"/>
            <w:col w:w="6871"/>
          </w:cols>
        </w:sectPr>
      </w:pPr>
      <w:r>
        <w:br w:type="column"/>
      </w:r>
      <w:r>
        <w:rPr>
          <w:rFonts w:cs="Arial" w:hAnsi="Arial" w:eastAsia="Arial" w:ascii="Arial"/>
          <w:b/>
          <w:color w:val="414144"/>
          <w:spacing w:val="0"/>
          <w:w w:val="364"/>
          <w:position w:val="5"/>
          <w:sz w:val="15"/>
          <w:szCs w:val="15"/>
        </w:rPr>
        <w:t>-</w:t>
      </w:r>
      <w:r>
        <w:rPr>
          <w:rFonts w:cs="Arial" w:hAnsi="Arial" w:eastAsia="Arial" w:ascii="Arial"/>
          <w:b/>
          <w:color w:val="414144"/>
          <w:spacing w:val="-104"/>
          <w:w w:val="364"/>
          <w:position w:val="5"/>
          <w:sz w:val="15"/>
          <w:szCs w:val="15"/>
        </w:rPr>
        <w:t> </w:t>
      </w:r>
      <w:r>
        <w:rPr>
          <w:rFonts w:cs="Arial" w:hAnsi="Arial" w:eastAsia="Arial" w:ascii="Arial"/>
          <w:b/>
          <w:color w:val="414144"/>
          <w:spacing w:val="0"/>
          <w:w w:val="92"/>
          <w:position w:val="5"/>
          <w:sz w:val="15"/>
          <w:szCs w:val="15"/>
        </w:rPr>
        <w:t>2</w:t>
      </w:r>
      <w:r>
        <w:rPr>
          <w:rFonts w:cs="Arial" w:hAnsi="Arial" w:eastAsia="Arial" w:ascii="Arial"/>
          <w:b/>
          <w:color w:val="414144"/>
          <w:spacing w:val="0"/>
          <w:w w:val="103"/>
          <w:position w:val="5"/>
          <w:sz w:val="15"/>
          <w:szCs w:val="15"/>
        </w:rPr>
        <w:t>0</w:t>
      </w:r>
      <w:r>
        <w:rPr>
          <w:rFonts w:cs="Arial" w:hAnsi="Arial" w:eastAsia="Arial" w:ascii="Arial"/>
          <w:b/>
          <w:color w:val="414144"/>
          <w:spacing w:val="0"/>
          <w:w w:val="86"/>
          <w:position w:val="5"/>
          <w:sz w:val="15"/>
          <w:szCs w:val="15"/>
        </w:rPr>
        <w:t>1</w:t>
      </w:r>
      <w:r>
        <w:rPr>
          <w:rFonts w:cs="Arial" w:hAnsi="Arial" w:eastAsia="Arial" w:ascii="Arial"/>
          <w:b/>
          <w:color w:val="2A282B"/>
          <w:spacing w:val="0"/>
          <w:w w:val="120"/>
          <w:position w:val="5"/>
          <w:sz w:val="15"/>
          <w:szCs w:val="15"/>
        </w:rPr>
        <w:t>s</w:t>
      </w:r>
      <w:r>
        <w:rPr>
          <w:rFonts w:cs="Arial" w:hAnsi="Arial" w:eastAsia="Arial" w:ascii="Arial"/>
          <w:b/>
          <w:color w:val="414144"/>
          <w:spacing w:val="0"/>
          <w:w w:val="105"/>
          <w:position w:val="5"/>
          <w:sz w:val="15"/>
          <w:szCs w:val="15"/>
        </w:rPr>
        <w:t>-</w:t>
      </w:r>
      <w:r>
        <w:rPr>
          <w:rFonts w:cs="Arial" w:hAnsi="Arial" w:eastAsia="Arial" w:ascii="Arial"/>
          <w:b/>
          <w:color w:val="414144"/>
          <w:spacing w:val="0"/>
          <w:w w:val="144"/>
          <w:position w:val="5"/>
          <w:sz w:val="15"/>
          <w:szCs w:val="15"/>
        </w:rPr>
        <w:t>w</w:t>
      </w:r>
      <w:r>
        <w:rPr>
          <w:rFonts w:cs="Arial" w:hAnsi="Arial" w:eastAsia="Arial" w:ascii="Arial"/>
          <w:b/>
          <w:color w:val="414144"/>
          <w:spacing w:val="0"/>
          <w:w w:val="86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414144"/>
          <w:spacing w:val="0"/>
          <w:w w:val="115"/>
          <w:position w:val="-1"/>
          <w:sz w:val="15"/>
          <w:szCs w:val="15"/>
        </w:rPr>
        <w:t>8</w:t>
      </w:r>
      <w:r>
        <w:rPr>
          <w:rFonts w:cs="Arial" w:hAnsi="Arial" w:eastAsia="Arial" w:ascii="Arial"/>
          <w:b/>
          <w:color w:val="414144"/>
          <w:spacing w:val="0"/>
          <w:w w:val="100"/>
          <w:position w:val="-1"/>
          <w:sz w:val="15"/>
          <w:szCs w:val="15"/>
        </w:rPr>
        <w:t>             </w:t>
      </w:r>
      <w:r>
        <w:rPr>
          <w:rFonts w:cs="Arial" w:hAnsi="Arial" w:eastAsia="Arial" w:ascii="Arial"/>
          <w:b/>
          <w:color w:val="414144"/>
          <w:spacing w:val="-6"/>
          <w:w w:val="100"/>
          <w:position w:val="-1"/>
          <w:sz w:val="15"/>
          <w:szCs w:val="15"/>
        </w:rPr>
        <w:t> </w:t>
      </w:r>
      <w:r>
        <w:rPr>
          <w:rFonts w:cs="Arial" w:hAnsi="Arial" w:eastAsia="Arial" w:ascii="Arial"/>
          <w:b/>
          <w:color w:val="929199"/>
          <w:spacing w:val="0"/>
          <w:w w:val="132"/>
          <w:position w:val="5"/>
          <w:sz w:val="15"/>
          <w:szCs w:val="15"/>
        </w:rPr>
        <w:t>_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18" w:lineRule="exact" w:line="160"/>
        <w:ind w:left="754"/>
      </w:pPr>
      <w:r>
        <w:rPr>
          <w:rFonts w:cs="Times New Roman" w:hAnsi="Times New Roman" w:eastAsia="Times New Roman" w:ascii="Times New Roman"/>
          <w:color w:val="2A282B"/>
          <w:w w:val="57"/>
          <w:position w:val="-1"/>
          <w:sz w:val="15"/>
          <w:szCs w:val="15"/>
        </w:rPr>
        <w:t>B</w:t>
      </w:r>
      <w:r>
        <w:rPr>
          <w:rFonts w:cs="Times New Roman" w:hAnsi="Times New Roman" w:eastAsia="Times New Roman" w:ascii="Times New Roman"/>
          <w:color w:val="414144"/>
          <w:w w:val="108"/>
          <w:position w:val="-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color w:val="414144"/>
          <w:w w:val="80"/>
          <w:position w:val="-1"/>
          <w:sz w:val="15"/>
          <w:szCs w:val="15"/>
        </w:rPr>
        <w:t>j</w:t>
      </w:r>
      <w:r>
        <w:rPr>
          <w:rFonts w:cs="Times New Roman" w:hAnsi="Times New Roman" w:eastAsia="Times New Roman" w:ascii="Times New Roman"/>
          <w:color w:val="414144"/>
          <w:w w:val="102"/>
          <w:position w:val="-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color w:val="414144"/>
          <w:spacing w:val="10"/>
          <w:w w:val="100"/>
          <w:position w:val="-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414144"/>
          <w:spacing w:val="0"/>
          <w:w w:val="83"/>
          <w:position w:val="-1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color w:val="414144"/>
          <w:spacing w:val="0"/>
          <w:w w:val="105"/>
          <w:position w:val="-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color w:val="414144"/>
          <w:spacing w:val="0"/>
          <w:w w:val="102"/>
          <w:position w:val="-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color w:val="2A282B"/>
          <w:spacing w:val="0"/>
          <w:w w:val="126"/>
          <w:position w:val="-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color w:val="414144"/>
          <w:spacing w:val="0"/>
          <w:w w:val="101"/>
          <w:position w:val="-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414144"/>
          <w:spacing w:val="0"/>
          <w:w w:val="106"/>
          <w:position w:val="-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2A282B"/>
          <w:spacing w:val="0"/>
          <w:w w:val="115"/>
          <w:position w:val="-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color w:val="414144"/>
          <w:spacing w:val="0"/>
          <w:w w:val="101"/>
          <w:position w:val="-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color w:val="414144"/>
          <w:spacing w:val="10"/>
          <w:w w:val="100"/>
          <w:position w:val="-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414144"/>
          <w:spacing w:val="0"/>
          <w:w w:val="76"/>
          <w:position w:val="-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color w:val="414144"/>
          <w:spacing w:val="0"/>
          <w:w w:val="115"/>
          <w:position w:val="-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414144"/>
          <w:spacing w:val="10"/>
          <w:w w:val="100"/>
          <w:position w:val="-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2A282B"/>
          <w:spacing w:val="0"/>
          <w:w w:val="83"/>
          <w:position w:val="-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color w:val="414144"/>
          <w:spacing w:val="0"/>
          <w:w w:val="115"/>
          <w:position w:val="-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414144"/>
          <w:spacing w:val="0"/>
          <w:w w:val="101"/>
          <w:position w:val="-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color w:val="414144"/>
          <w:spacing w:val="0"/>
          <w:w w:val="57"/>
          <w:position w:val="-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color w:val="2A282B"/>
          <w:spacing w:val="0"/>
          <w:w w:val="115"/>
          <w:position w:val="-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color w:val="2A282B"/>
          <w:spacing w:val="1"/>
          <w:w w:val="100"/>
          <w:position w:val="-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414144"/>
          <w:spacing w:val="0"/>
          <w:w w:val="98"/>
          <w:position w:val="-1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color w:val="414144"/>
          <w:spacing w:val="0"/>
          <w:w w:val="98"/>
          <w:position w:val="-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2A282B"/>
          <w:spacing w:val="0"/>
          <w:w w:val="98"/>
          <w:position w:val="-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color w:val="2A282B"/>
          <w:spacing w:val="0"/>
          <w:w w:val="98"/>
          <w:position w:val="-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color w:val="414144"/>
          <w:spacing w:val="0"/>
          <w:w w:val="98"/>
          <w:position w:val="-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color w:val="414144"/>
          <w:spacing w:val="0"/>
          <w:w w:val="98"/>
          <w:position w:val="-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color w:val="414144"/>
          <w:spacing w:val="17"/>
          <w:w w:val="98"/>
          <w:position w:val="-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2A282B"/>
          <w:spacing w:val="0"/>
          <w:w w:val="76"/>
          <w:position w:val="-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color w:val="414144"/>
          <w:spacing w:val="0"/>
          <w:w w:val="115"/>
          <w:position w:val="-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414144"/>
          <w:spacing w:val="0"/>
          <w:w w:val="101"/>
          <w:position w:val="-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color w:val="414144"/>
          <w:spacing w:val="0"/>
          <w:w w:val="57"/>
          <w:position w:val="-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color w:val="414144"/>
          <w:spacing w:val="0"/>
          <w:w w:val="108"/>
          <w:position w:val="-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color w:val="56565B"/>
          <w:spacing w:val="0"/>
          <w:w w:val="117"/>
          <w:position w:val="-1"/>
          <w:sz w:val="15"/>
          <w:szCs w:val="15"/>
        </w:rPr>
        <w:t>p'</w:t>
      </w:r>
      <w:r>
        <w:rPr>
          <w:rFonts w:cs="Times New Roman" w:hAnsi="Times New Roman" w:eastAsia="Times New Roman" w:ascii="Times New Roman"/>
          <w:color w:val="414144"/>
          <w:spacing w:val="0"/>
          <w:w w:val="78"/>
          <w:position w:val="-1"/>
          <w:sz w:val="15"/>
          <w:szCs w:val="15"/>
        </w:rPr>
        <w:t>i;q</w:t>
      </w:r>
      <w:r>
        <w:rPr>
          <w:rFonts w:cs="Times New Roman" w:hAnsi="Times New Roman" w:eastAsia="Times New Roman" w:ascii="Times New Roman"/>
          <w:color w:val="414144"/>
          <w:spacing w:val="0"/>
          <w:w w:val="242"/>
          <w:position w:val="-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color w:val="414144"/>
          <w:spacing w:val="0"/>
          <w:w w:val="127"/>
          <w:position w:val="-1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color w:val="414144"/>
          <w:spacing w:val="0"/>
          <w:w w:val="60"/>
          <w:position w:val="-1"/>
          <w:sz w:val="15"/>
          <w:szCs w:val="15"/>
        </w:rPr>
        <w:t>i.</w:t>
      </w:r>
      <w:r>
        <w:rPr>
          <w:rFonts w:cs="Times New Roman" w:hAnsi="Times New Roman" w:eastAsia="Times New Roman" w:ascii="Times New Roman"/>
          <w:color w:val="2A282B"/>
          <w:spacing w:val="0"/>
          <w:w w:val="83"/>
          <w:position w:val="-1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color w:val="414144"/>
          <w:spacing w:val="0"/>
          <w:w w:val="115"/>
          <w:position w:val="-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414144"/>
          <w:spacing w:val="10"/>
          <w:w w:val="100"/>
          <w:position w:val="-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414144"/>
          <w:spacing w:val="0"/>
          <w:w w:val="34"/>
          <w:position w:val="-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color w:val="414144"/>
          <w:spacing w:val="0"/>
          <w:w w:val="108"/>
          <w:position w:val="-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color w:val="414144"/>
          <w:spacing w:val="0"/>
          <w:w w:val="98"/>
          <w:position w:val="-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414144"/>
          <w:spacing w:val="15"/>
          <w:w w:val="100"/>
          <w:position w:val="-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2A282B"/>
          <w:spacing w:val="0"/>
          <w:w w:val="57"/>
          <w:position w:val="-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414144"/>
          <w:spacing w:val="0"/>
          <w:w w:val="98"/>
          <w:position w:val="-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414144"/>
          <w:spacing w:val="0"/>
          <w:w w:val="115"/>
          <w:position w:val="-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color w:val="414144"/>
          <w:spacing w:val="0"/>
          <w:w w:val="93"/>
          <w:position w:val="-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color w:val="2A282B"/>
          <w:spacing w:val="0"/>
          <w:w w:val="102"/>
          <w:position w:val="-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color w:val="414144"/>
          <w:spacing w:val="0"/>
          <w:w w:val="108"/>
          <w:position w:val="-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color w:val="414144"/>
          <w:spacing w:val="0"/>
          <w:w w:val="98"/>
          <w:position w:val="-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414144"/>
          <w:spacing w:val="10"/>
          <w:w w:val="100"/>
          <w:position w:val="-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2A282B"/>
          <w:spacing w:val="0"/>
          <w:w w:val="57"/>
          <w:position w:val="-1"/>
          <w:sz w:val="15"/>
          <w:szCs w:val="15"/>
        </w:rPr>
        <w:t>F</w:t>
      </w:r>
      <w:r>
        <w:rPr>
          <w:rFonts w:cs="Times New Roman" w:hAnsi="Times New Roman" w:eastAsia="Times New Roman" w:ascii="Times New Roman"/>
          <w:color w:val="414144"/>
          <w:spacing w:val="0"/>
          <w:w w:val="69"/>
          <w:position w:val="-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color w:val="414144"/>
          <w:spacing w:val="0"/>
          <w:w w:val="102"/>
          <w:position w:val="-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color w:val="414144"/>
          <w:spacing w:val="0"/>
          <w:w w:val="115"/>
          <w:position w:val="-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color w:val="414144"/>
          <w:spacing w:val="0"/>
          <w:w w:val="95"/>
          <w:position w:val="-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color w:val="414144"/>
          <w:spacing w:val="0"/>
          <w:w w:val="108"/>
          <w:position w:val="-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color w:val="2A282B"/>
          <w:spacing w:val="0"/>
          <w:w w:val="57"/>
          <w:position w:val="-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color w:val="414144"/>
          <w:spacing w:val="0"/>
          <w:w w:val="115"/>
          <w:position w:val="-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414144"/>
          <w:spacing w:val="0"/>
          <w:w w:val="105"/>
          <w:position w:val="-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color w:val="414144"/>
          <w:spacing w:val="0"/>
          <w:w w:val="102"/>
          <w:position w:val="-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color w:val="414144"/>
          <w:spacing w:val="0"/>
          <w:w w:val="98"/>
          <w:position w:val="-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414144"/>
          <w:spacing w:val="6"/>
          <w:w w:val="100"/>
          <w:position w:val="-1"/>
          <w:sz w:val="15"/>
          <w:szCs w:val="15"/>
        </w:rPr>
        <w:t> </w:t>
      </w:r>
      <w:r>
        <w:rPr>
          <w:rFonts w:cs="Arial" w:hAnsi="Arial" w:eastAsia="Arial" w:ascii="Arial"/>
          <w:color w:val="414144"/>
          <w:spacing w:val="0"/>
          <w:w w:val="100"/>
          <w:position w:val="-1"/>
          <w:sz w:val="13"/>
          <w:szCs w:val="13"/>
        </w:rPr>
        <w:t>y</w:t>
      </w:r>
      <w:r>
        <w:rPr>
          <w:rFonts w:cs="Arial" w:hAnsi="Arial" w:eastAsia="Arial" w:ascii="Arial"/>
          <w:color w:val="414144"/>
          <w:spacing w:val="-1"/>
          <w:w w:val="100"/>
          <w:position w:val="-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14144"/>
          <w:spacing w:val="0"/>
          <w:w w:val="73"/>
          <w:position w:val="-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2A282B"/>
          <w:spacing w:val="0"/>
          <w:w w:val="95"/>
          <w:position w:val="-1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color w:val="414144"/>
          <w:spacing w:val="0"/>
          <w:w w:val="98"/>
          <w:position w:val="-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414144"/>
          <w:spacing w:val="15"/>
          <w:w w:val="100"/>
          <w:position w:val="-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2A282B"/>
          <w:spacing w:val="0"/>
          <w:w w:val="66"/>
          <w:position w:val="-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color w:val="414144"/>
          <w:spacing w:val="0"/>
          <w:w w:val="108"/>
          <w:position w:val="-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color w:val="414144"/>
          <w:spacing w:val="0"/>
          <w:w w:val="126"/>
          <w:position w:val="-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color w:val="414144"/>
          <w:spacing w:val="0"/>
          <w:w w:val="93"/>
          <w:position w:val="-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color w:val="56565B"/>
          <w:spacing w:val="0"/>
          <w:w w:val="106"/>
          <w:position w:val="-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56565B"/>
          <w:spacing w:val="1"/>
          <w:w w:val="100"/>
          <w:position w:val="-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56565B"/>
          <w:spacing w:val="0"/>
          <w:w w:val="93"/>
          <w:position w:val="-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414144"/>
          <w:spacing w:val="0"/>
          <w:w w:val="93"/>
          <w:position w:val="-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color w:val="414144"/>
          <w:spacing w:val="0"/>
          <w:w w:val="93"/>
          <w:position w:val="-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color w:val="414144"/>
          <w:spacing w:val="19"/>
          <w:w w:val="93"/>
          <w:position w:val="-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414144"/>
          <w:spacing w:val="0"/>
          <w:w w:val="76"/>
          <w:position w:val="-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color w:val="414144"/>
          <w:spacing w:val="0"/>
          <w:w w:val="101"/>
          <w:position w:val="-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color w:val="414144"/>
          <w:spacing w:val="0"/>
          <w:w w:val="93"/>
          <w:position w:val="-1"/>
          <w:sz w:val="15"/>
          <w:szCs w:val="15"/>
        </w:rPr>
        <w:t>z</w:t>
      </w:r>
      <w:r>
        <w:rPr>
          <w:rFonts w:cs="Times New Roman" w:hAnsi="Times New Roman" w:eastAsia="Times New Roman" w:ascii="Times New Roman"/>
          <w:color w:val="414144"/>
          <w:spacing w:val="0"/>
          <w:w w:val="95"/>
          <w:position w:val="-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color w:val="414144"/>
          <w:spacing w:val="0"/>
          <w:w w:val="102"/>
          <w:position w:val="-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5"/>
          <w:szCs w:val="5"/>
        </w:rPr>
        <w:jc w:val="left"/>
        <w:spacing w:lineRule="exact" w:line="220"/>
        <w:ind w:left="2965"/>
      </w:pPr>
      <w:r>
        <w:rPr>
          <w:rFonts w:cs="Times New Roman" w:hAnsi="Times New Roman" w:eastAsia="Times New Roman" w:ascii="Times New Roman"/>
          <w:b/>
          <w:color w:val="69686E"/>
          <w:spacing w:val="0"/>
          <w:w w:val="72"/>
          <w:sz w:val="23"/>
          <w:szCs w:val="23"/>
        </w:rPr>
        <w:t>K</w:t>
      </w:r>
      <w:r>
        <w:rPr>
          <w:rFonts w:cs="Times New Roman" w:hAnsi="Times New Roman" w:eastAsia="Times New Roman" w:ascii="Times New Roman"/>
          <w:b/>
          <w:color w:val="56565B"/>
          <w:spacing w:val="0"/>
          <w:w w:val="72"/>
          <w:sz w:val="23"/>
          <w:szCs w:val="23"/>
        </w:rPr>
        <w:t>l:</w:t>
      </w:r>
      <w:r>
        <w:rPr>
          <w:rFonts w:cs="Times New Roman" w:hAnsi="Times New Roman" w:eastAsia="Times New Roman" w:ascii="Times New Roman"/>
          <w:b/>
          <w:color w:val="56565B"/>
          <w:spacing w:val="0"/>
          <w:w w:val="72"/>
          <w:sz w:val="23"/>
          <w:szCs w:val="23"/>
        </w:rPr>
        <w:t>:S</w:t>
      </w:r>
      <w:r>
        <w:rPr>
          <w:rFonts w:cs="Times New Roman" w:hAnsi="Times New Roman" w:eastAsia="Times New Roman" w:ascii="Times New Roman"/>
          <w:b/>
          <w:color w:val="414144"/>
          <w:spacing w:val="0"/>
          <w:w w:val="72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b/>
          <w:color w:val="56565B"/>
          <w:spacing w:val="0"/>
          <w:w w:val="72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b/>
          <w:color w:val="56565B"/>
          <w:spacing w:val="0"/>
          <w:w w:val="72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b/>
          <w:color w:val="414144"/>
          <w:spacing w:val="0"/>
          <w:w w:val="72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b/>
          <w:color w:val="414144"/>
          <w:spacing w:val="0"/>
          <w:w w:val="72"/>
          <w:sz w:val="23"/>
          <w:szCs w:val="23"/>
        </w:rPr>
        <w:t>r.</w:t>
      </w:r>
      <w:r>
        <w:rPr>
          <w:rFonts w:cs="Times New Roman" w:hAnsi="Times New Roman" w:eastAsia="Times New Roman" w:ascii="Times New Roman"/>
          <w:b/>
          <w:color w:val="414144"/>
          <w:spacing w:val="0"/>
          <w:w w:val="72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b/>
          <w:color w:val="414144"/>
          <w:spacing w:val="0"/>
          <w:w w:val="72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b/>
          <w:color w:val="414144"/>
          <w:spacing w:val="0"/>
          <w:w w:val="72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b/>
          <w:color w:val="414144"/>
          <w:spacing w:val="25"/>
          <w:w w:val="72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b/>
          <w:color w:val="414144"/>
          <w:spacing w:val="0"/>
          <w:w w:val="72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b/>
          <w:color w:val="56565B"/>
          <w:spacing w:val="0"/>
          <w:w w:val="7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56565B"/>
          <w:spacing w:val="6"/>
          <w:w w:val="72"/>
          <w:sz w:val="20"/>
          <w:szCs w:val="20"/>
        </w:rPr>
        <w:t> </w:t>
      </w:r>
      <w:r>
        <w:rPr>
          <w:rFonts w:cs="Arial" w:hAnsi="Arial" w:eastAsia="Arial" w:ascii="Arial"/>
          <w:b/>
          <w:i/>
          <w:color w:val="56565B"/>
          <w:spacing w:val="0"/>
          <w:w w:val="80"/>
          <w:sz w:val="15"/>
          <w:szCs w:val="15"/>
        </w:rPr>
        <w:t>I</w:t>
      </w:r>
      <w:r>
        <w:rPr>
          <w:rFonts w:cs="Arial" w:hAnsi="Arial" w:eastAsia="Arial" w:ascii="Arial"/>
          <w:b/>
          <w:i/>
          <w:color w:val="56565B"/>
          <w:spacing w:val="0"/>
          <w:w w:val="107"/>
          <w:sz w:val="15"/>
          <w:szCs w:val="15"/>
        </w:rPr>
        <w:t>M</w:t>
      </w:r>
      <w:r>
        <w:rPr>
          <w:rFonts w:cs="Arial" w:hAnsi="Arial" w:eastAsia="Arial" w:ascii="Arial"/>
          <w:b/>
          <w:i/>
          <w:color w:val="56565B"/>
          <w:spacing w:val="0"/>
          <w:w w:val="138"/>
          <w:sz w:val="15"/>
          <w:szCs w:val="15"/>
        </w:rPr>
        <w:t>l</w:t>
      </w:r>
      <w:r>
        <w:rPr>
          <w:rFonts w:cs="Arial" w:hAnsi="Arial" w:eastAsia="Arial" w:ascii="Arial"/>
          <w:b/>
          <w:i/>
          <w:color w:val="56565B"/>
          <w:spacing w:val="0"/>
          <w:w w:val="151"/>
          <w:sz w:val="15"/>
          <w:szCs w:val="15"/>
        </w:rPr>
        <w:t>('</w:t>
      </w:r>
      <w:r>
        <w:rPr>
          <w:rFonts w:cs="Arial" w:hAnsi="Arial" w:eastAsia="Arial" w:ascii="Arial"/>
          <w:b/>
          <w:i/>
          <w:color w:val="69686E"/>
          <w:spacing w:val="0"/>
          <w:w w:val="138"/>
          <w:sz w:val="15"/>
          <w:szCs w:val="15"/>
        </w:rPr>
        <w:t>I</w:t>
      </w:r>
      <w:r>
        <w:rPr>
          <w:rFonts w:cs="Arial" w:hAnsi="Arial" w:eastAsia="Arial" w:ascii="Arial"/>
          <w:b/>
          <w:i/>
          <w:color w:val="929199"/>
          <w:spacing w:val="0"/>
          <w:w w:val="161"/>
          <w:sz w:val="15"/>
          <w:szCs w:val="15"/>
        </w:rPr>
        <w:t>'</w:t>
      </w:r>
      <w:r>
        <w:rPr>
          <w:rFonts w:cs="Arial" w:hAnsi="Arial" w:eastAsia="Arial" w:ascii="Arial"/>
          <w:b/>
          <w:i/>
          <w:color w:val="837F90"/>
          <w:spacing w:val="0"/>
          <w:w w:val="44"/>
          <w:sz w:val="15"/>
          <w:szCs w:val="15"/>
        </w:rPr>
        <w:t>"'</w:t>
      </w:r>
      <w:r>
        <w:rPr>
          <w:rFonts w:cs="Arial" w:hAnsi="Arial" w:eastAsia="Arial" w:ascii="Arial"/>
          <w:b/>
          <w:i/>
          <w:color w:val="837F90"/>
          <w:spacing w:val="0"/>
          <w:w w:val="100"/>
          <w:sz w:val="15"/>
          <w:szCs w:val="15"/>
        </w:rPr>
        <w:t> </w:t>
      </w:r>
      <w:r>
        <w:rPr>
          <w:rFonts w:cs="Arial" w:hAnsi="Arial" w:eastAsia="Arial" w:ascii="Arial"/>
          <w:b/>
          <w:i/>
          <w:color w:val="837F90"/>
          <w:spacing w:val="-16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BAB9C1"/>
          <w:spacing w:val="0"/>
          <w:w w:val="153"/>
          <w:position w:val="3"/>
          <w:sz w:val="5"/>
          <w:szCs w:val="5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5"/>
          <w:szCs w:val="5"/>
        </w:rPr>
      </w:r>
    </w:p>
    <w:p>
      <w:pPr>
        <w:rPr>
          <w:sz w:val="26"/>
          <w:szCs w:val="26"/>
        </w:rPr>
        <w:jc w:val="left"/>
        <w:spacing w:before="12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3"/>
          <w:szCs w:val="23"/>
        </w:rPr>
        <w:jc w:val="left"/>
        <w:ind w:left="1200"/>
      </w:pPr>
      <w:r>
        <w:rPr>
          <w:rFonts w:cs="Arial" w:hAnsi="Arial" w:eastAsia="Arial" w:ascii="Arial"/>
          <w:b/>
          <w:color w:val="181819"/>
          <w:w w:val="65"/>
          <w:sz w:val="23"/>
          <w:szCs w:val="23"/>
        </w:rPr>
        <w:t>S</w:t>
      </w:r>
      <w:r>
        <w:rPr>
          <w:rFonts w:cs="Arial" w:hAnsi="Arial" w:eastAsia="Arial" w:ascii="Arial"/>
          <w:b/>
          <w:color w:val="181819"/>
          <w:w w:val="81"/>
          <w:sz w:val="23"/>
          <w:szCs w:val="23"/>
        </w:rPr>
        <w:t>E</w:t>
      </w:r>
      <w:r>
        <w:rPr>
          <w:rFonts w:cs="Arial" w:hAnsi="Arial" w:eastAsia="Arial" w:ascii="Arial"/>
          <w:b/>
          <w:color w:val="181819"/>
          <w:w w:val="85"/>
          <w:sz w:val="23"/>
          <w:szCs w:val="23"/>
        </w:rPr>
        <w:t>L</w:t>
      </w:r>
      <w:r>
        <w:rPr>
          <w:rFonts w:cs="Arial" w:hAnsi="Arial" w:eastAsia="Arial" w:ascii="Arial"/>
          <w:b/>
          <w:color w:val="2A282B"/>
          <w:w w:val="78"/>
          <w:sz w:val="23"/>
          <w:szCs w:val="23"/>
        </w:rPr>
        <w:t>L</w:t>
      </w:r>
      <w:r>
        <w:rPr>
          <w:rFonts w:cs="Arial" w:hAnsi="Arial" w:eastAsia="Arial" w:ascii="Arial"/>
          <w:b/>
          <w:color w:val="181819"/>
          <w:w w:val="91"/>
          <w:sz w:val="23"/>
          <w:szCs w:val="23"/>
        </w:rPr>
        <w:t>O</w:t>
      </w:r>
      <w:r>
        <w:rPr>
          <w:rFonts w:cs="Arial" w:hAnsi="Arial" w:eastAsia="Arial" w:ascii="Arial"/>
          <w:color w:val="000000"/>
          <w:w w:val="100"/>
          <w:sz w:val="23"/>
          <w:szCs w:val="23"/>
        </w:rPr>
      </w:r>
    </w:p>
    <w:p>
      <w:pPr>
        <w:rPr>
          <w:rFonts w:cs="Arial" w:hAnsi="Arial" w:eastAsia="Arial" w:ascii="Arial"/>
          <w:sz w:val="15"/>
          <w:szCs w:val="15"/>
        </w:rPr>
        <w:jc w:val="left"/>
        <w:spacing w:lineRule="exact" w:line="160"/>
        <w:ind w:left="4059" w:right="-42"/>
      </w:pPr>
      <w:r>
        <w:rPr>
          <w:rFonts w:cs="Arial" w:hAnsi="Arial" w:eastAsia="Arial" w:ascii="Arial"/>
          <w:b/>
          <w:color w:val="181819"/>
          <w:w w:val="23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929199"/>
          <w:w w:val="7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w w:val="28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2A282B"/>
          <w:w w:val="51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w w:val="63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BAB9C1"/>
          <w:w w:val="3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w w:val="28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2A282B"/>
          <w:w w:val="57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w w:val="120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2A282B"/>
          <w:w w:val="57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2A282B"/>
          <w:w w:val="98"/>
          <w:position w:val="-1"/>
          <w:sz w:val="15"/>
          <w:szCs w:val="15"/>
        </w:rPr>
        <w:t>r</w:t>
      </w:r>
      <w:r>
        <w:rPr>
          <w:rFonts w:cs="Arial" w:hAnsi="Arial" w:eastAsia="Arial" w:ascii="Arial"/>
          <w:b/>
          <w:color w:val="56565B"/>
          <w:w w:val="78"/>
          <w:position w:val="-1"/>
          <w:sz w:val="15"/>
          <w:szCs w:val="15"/>
        </w:rPr>
        <w:t>n</w:t>
      </w:r>
      <w:r>
        <w:rPr>
          <w:rFonts w:cs="Arial" w:hAnsi="Arial" w:eastAsia="Arial" w:ascii="Arial"/>
          <w:b/>
          <w:color w:val="56565B"/>
          <w:spacing w:val="11"/>
          <w:w w:val="100"/>
          <w:position w:val="-1"/>
          <w:sz w:val="15"/>
          <w:szCs w:val="15"/>
        </w:rPr>
        <w:t> </w:t>
      </w:r>
      <w:r>
        <w:rPr>
          <w:rFonts w:cs="Arial" w:hAnsi="Arial" w:eastAsia="Arial" w:ascii="Arial"/>
          <w:b/>
          <w:color w:val="181819"/>
          <w:spacing w:val="0"/>
          <w:w w:val="28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3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51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BAB9C1"/>
          <w:spacing w:val="0"/>
          <w:w w:val="23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929199"/>
          <w:spacing w:val="0"/>
          <w:w w:val="51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2A282B"/>
          <w:spacing w:val="0"/>
          <w:w w:val="34"/>
          <w:position w:val="-1"/>
          <w:sz w:val="15"/>
          <w:szCs w:val="15"/>
        </w:rPr>
        <w:t>11</w:t>
      </w:r>
      <w:r>
        <w:rPr>
          <w:rFonts w:cs="Arial" w:hAnsi="Arial" w:eastAsia="Arial" w:ascii="Arial"/>
          <w:b/>
          <w:color w:val="BAB9C1"/>
          <w:spacing w:val="0"/>
          <w:w w:val="23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929199"/>
          <w:spacing w:val="0"/>
          <w:w w:val="3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2A282B"/>
          <w:spacing w:val="0"/>
          <w:w w:val="28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126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3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86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3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414144"/>
          <w:spacing w:val="0"/>
          <w:w w:val="57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BAB9C1"/>
          <w:spacing w:val="0"/>
          <w:w w:val="17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51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BAB9C1"/>
          <w:spacing w:val="0"/>
          <w:w w:val="86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57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3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BAB9C1"/>
          <w:spacing w:val="0"/>
          <w:w w:val="3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51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3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BAB9C1"/>
          <w:spacing w:val="0"/>
          <w:w w:val="57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414144"/>
          <w:spacing w:val="0"/>
          <w:w w:val="69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3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BAB9C1"/>
          <w:spacing w:val="0"/>
          <w:w w:val="23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86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3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BAB9C1"/>
          <w:spacing w:val="0"/>
          <w:w w:val="40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46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3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69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57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143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3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51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929199"/>
          <w:spacing w:val="0"/>
          <w:w w:val="57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2A282B"/>
          <w:spacing w:val="0"/>
          <w:w w:val="28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92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3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2A282B"/>
          <w:spacing w:val="0"/>
          <w:w w:val="51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BAB9C1"/>
          <w:spacing w:val="0"/>
          <w:w w:val="17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929199"/>
          <w:spacing w:val="0"/>
          <w:w w:val="57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2A282B"/>
          <w:spacing w:val="0"/>
          <w:w w:val="28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40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BAB9C1"/>
          <w:spacing w:val="0"/>
          <w:w w:val="17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929199"/>
          <w:spacing w:val="0"/>
          <w:w w:val="3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414144"/>
          <w:spacing w:val="0"/>
          <w:w w:val="3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120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181819"/>
          <w:spacing w:val="0"/>
          <w:w w:val="34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56565B"/>
          <w:spacing w:val="0"/>
          <w:w w:val="57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929199"/>
          <w:spacing w:val="0"/>
          <w:w w:val="57"/>
          <w:position w:val="-1"/>
          <w:sz w:val="15"/>
          <w:szCs w:val="15"/>
        </w:rPr>
        <w:t>1</w:t>
      </w:r>
      <w:r>
        <w:rPr>
          <w:rFonts w:cs="Arial" w:hAnsi="Arial" w:eastAsia="Arial" w:ascii="Arial"/>
          <w:b/>
          <w:color w:val="2A282B"/>
          <w:spacing w:val="0"/>
          <w:w w:val="28"/>
          <w:position w:val="-1"/>
          <w:sz w:val="15"/>
          <w:szCs w:val="15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80"/>
        <w:ind w:left="4093"/>
      </w:pPr>
      <w:r>
        <w:rPr>
          <w:rFonts w:cs="Times New Roman" w:hAnsi="Times New Roman" w:eastAsia="Times New Roman" w:ascii="Times New Roman"/>
          <w:b/>
          <w:color w:val="56565B"/>
          <w:w w:val="66"/>
          <w:sz w:val="9"/>
          <w:szCs w:val="9"/>
        </w:rPr>
        <w:t>A</w:t>
      </w:r>
      <w:r>
        <w:rPr>
          <w:rFonts w:cs="Times New Roman" w:hAnsi="Times New Roman" w:eastAsia="Times New Roman" w:ascii="Times New Roman"/>
          <w:b/>
          <w:color w:val="56565B"/>
          <w:w w:val="230"/>
          <w:sz w:val="9"/>
          <w:szCs w:val="9"/>
        </w:rPr>
        <w:t>S</w:t>
      </w:r>
      <w:r>
        <w:rPr>
          <w:rFonts w:cs="Times New Roman" w:hAnsi="Times New Roman" w:eastAsia="Times New Roman" w:ascii="Times New Roman"/>
          <w:b/>
          <w:color w:val="414144"/>
          <w:w w:val="192"/>
          <w:sz w:val="9"/>
          <w:szCs w:val="9"/>
        </w:rPr>
        <w:t>E</w:t>
      </w:r>
      <w:r>
        <w:rPr>
          <w:rFonts w:cs="Times New Roman" w:hAnsi="Times New Roman" w:eastAsia="Times New Roman" w:ascii="Times New Roman"/>
          <w:b/>
          <w:color w:val="69686E"/>
          <w:w w:val="266"/>
          <w:sz w:val="9"/>
          <w:szCs w:val="9"/>
        </w:rPr>
        <w:t>J</w:t>
      </w:r>
      <w:r>
        <w:rPr>
          <w:rFonts w:cs="Times New Roman" w:hAnsi="Times New Roman" w:eastAsia="Times New Roman" w:ascii="Times New Roman"/>
          <w:b/>
          <w:color w:val="414144"/>
          <w:w w:val="26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b/>
          <w:color w:val="56565B"/>
          <w:w w:val="27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b/>
          <w:color w:val="414144"/>
          <w:w w:val="23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b/>
          <w:color w:val="56565B"/>
          <w:w w:val="287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b/>
          <w:color w:val="69686E"/>
          <w:w w:val="384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b/>
          <w:color w:val="56565B"/>
          <w:w w:val="266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b/>
          <w:color w:val="56565B"/>
          <w:w w:val="230"/>
          <w:sz w:val="9"/>
          <w:szCs w:val="9"/>
        </w:rPr>
        <w:t>S</w:t>
      </w:r>
      <w:r>
        <w:rPr>
          <w:rFonts w:cs="Times New Roman" w:hAnsi="Times New Roman" w:eastAsia="Times New Roman" w:ascii="Times New Roman"/>
          <w:b/>
          <w:color w:val="56565B"/>
          <w:w w:val="400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b/>
          <w:color w:val="56565B"/>
          <w:w w:val="266"/>
          <w:sz w:val="9"/>
          <w:szCs w:val="9"/>
        </w:rPr>
        <w:t>01</w:t>
      </w:r>
      <w:r>
        <w:rPr>
          <w:rFonts w:cs="Times New Roman" w:hAnsi="Times New Roman" w:eastAsia="Times New Roman" w:ascii="Times New Roman"/>
          <w:b/>
          <w:color w:val="56565B"/>
          <w:w w:val="384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b/>
          <w:color w:val="56565B"/>
          <w:w w:val="266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b/>
          <w:color w:val="56565B"/>
          <w:w w:val="255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b/>
          <w:color w:val="414144"/>
          <w:w w:val="400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b/>
          <w:color w:val="56565B"/>
          <w:w w:val="255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b/>
          <w:color w:val="56565B"/>
          <w:w w:val="266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b/>
          <w:color w:val="56565B"/>
          <w:w w:val="245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b/>
          <w:color w:val="56565B"/>
          <w:w w:val="277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b/>
          <w:color w:val="69686E"/>
          <w:w w:val="400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b/>
          <w:color w:val="56565B"/>
          <w:w w:val="245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9"/>
          <w:szCs w:val="9"/>
        </w:rPr>
      </w:r>
    </w:p>
    <w:p>
      <w:pPr>
        <w:rPr>
          <w:sz w:val="18"/>
          <w:szCs w:val="18"/>
        </w:rPr>
        <w:jc w:val="left"/>
        <w:spacing w:before="9" w:lineRule="exact" w:line="180"/>
      </w:pPr>
      <w:r>
        <w:br w:type="column"/>
      </w: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1"/>
          <w:szCs w:val="21"/>
        </w:rPr>
        <w:jc w:val="center"/>
        <w:ind w:left="-36" w:right="402"/>
      </w:pPr>
      <w:r>
        <w:pict>
          <v:shape type="#_x0000_t75" style="position:absolute;margin-left:360.725pt;margin-top:-95.661pt;width:200.509pt;height:94.0374pt;mso-position-horizontal-relative:page;mso-position-vertical-relative:paragraph;z-index:-2603">
            <v:imagedata o:title="" r:id="rId10"/>
          </v:shape>
        </w:pict>
      </w:r>
      <w:r>
        <w:rPr>
          <w:rFonts w:cs="Segoe UI" w:hAnsi="Segoe UI" w:eastAsia="Segoe UI" w:ascii="Segoe UI"/>
          <w:color w:val="80AEDE"/>
          <w:w w:val="24"/>
          <w:sz w:val="21"/>
          <w:szCs w:val="21"/>
        </w:rPr>
        <w:t>�</w:t>
      </w:r>
      <w:r>
        <w:rPr>
          <w:rFonts w:cs="Arial" w:hAnsi="Arial" w:eastAsia="Arial" w:ascii="Arial"/>
          <w:b/>
          <w:color w:val="80AEDE"/>
          <w:w w:val="104"/>
          <w:sz w:val="21"/>
          <w:szCs w:val="21"/>
        </w:rPr>
        <w:t>A</w:t>
      </w:r>
      <w:r>
        <w:rPr>
          <w:rFonts w:cs="Arial" w:hAnsi="Arial" w:eastAsia="Arial" w:ascii="Arial"/>
          <w:b/>
          <w:color w:val="80AEDE"/>
          <w:w w:val="94"/>
          <w:sz w:val="21"/>
          <w:szCs w:val="21"/>
        </w:rPr>
        <w:t>C</w:t>
      </w:r>
      <w:r>
        <w:rPr>
          <w:rFonts w:cs="Arial" w:hAnsi="Arial" w:eastAsia="Arial" w:ascii="Arial"/>
          <w:b/>
          <w:color w:val="80AEDE"/>
          <w:w w:val="107"/>
          <w:sz w:val="21"/>
          <w:szCs w:val="21"/>
        </w:rPr>
        <w:t>I</w:t>
      </w:r>
      <w:r>
        <w:rPr>
          <w:rFonts w:cs="Arial" w:hAnsi="Arial" w:eastAsia="Arial" w:ascii="Arial"/>
          <w:b/>
          <w:color w:val="80AEDE"/>
          <w:w w:val="99"/>
          <w:sz w:val="21"/>
          <w:szCs w:val="21"/>
        </w:rPr>
        <w:t>E</w:t>
      </w:r>
      <w:r>
        <w:rPr>
          <w:rFonts w:cs="Arial" w:hAnsi="Arial" w:eastAsia="Arial" w:ascii="Arial"/>
          <w:b/>
          <w:color w:val="80AEDE"/>
          <w:w w:val="94"/>
          <w:sz w:val="21"/>
          <w:szCs w:val="21"/>
        </w:rPr>
        <w:t>N</w:t>
      </w:r>
      <w:r>
        <w:rPr>
          <w:rFonts w:cs="Arial" w:hAnsi="Arial" w:eastAsia="Arial" w:ascii="Arial"/>
          <w:b/>
          <w:color w:val="80AEDE"/>
          <w:w w:val="98"/>
          <w:sz w:val="21"/>
          <w:szCs w:val="21"/>
        </w:rPr>
        <w:t>D</w:t>
      </w:r>
      <w:r>
        <w:rPr>
          <w:rFonts w:cs="Arial" w:hAnsi="Arial" w:eastAsia="Arial" w:ascii="Arial"/>
          <w:b/>
          <w:color w:val="80AEDE"/>
          <w:w w:val="104"/>
          <w:sz w:val="21"/>
          <w:szCs w:val="21"/>
        </w:rPr>
        <w:t>A</w:t>
      </w:r>
      <w:r>
        <w:rPr>
          <w:rFonts w:cs="Arial" w:hAnsi="Arial" w:eastAsia="Arial" w:ascii="Arial"/>
          <w:b/>
          <w:color w:val="80AEDE"/>
          <w:spacing w:val="9"/>
          <w:w w:val="100"/>
          <w:sz w:val="21"/>
          <w:szCs w:val="21"/>
        </w:rPr>
        <w:t> </w:t>
      </w:r>
      <w:r>
        <w:rPr>
          <w:rFonts w:cs="Arial" w:hAnsi="Arial" w:eastAsia="Arial" w:ascii="Arial"/>
          <w:b/>
          <w:color w:val="80AEDE"/>
          <w:spacing w:val="0"/>
          <w:w w:val="78"/>
          <w:sz w:val="21"/>
          <w:szCs w:val="21"/>
        </w:rPr>
        <w:t>P</w:t>
      </w:r>
      <w:r>
        <w:rPr>
          <w:rFonts w:cs="Arial" w:hAnsi="Arial" w:eastAsia="Arial" w:ascii="Arial"/>
          <w:b/>
          <w:color w:val="80AEDE"/>
          <w:spacing w:val="0"/>
          <w:w w:val="91"/>
          <w:sz w:val="21"/>
          <w:szCs w:val="21"/>
        </w:rPr>
        <w:t>Ú</w:t>
      </w:r>
      <w:r>
        <w:rPr>
          <w:rFonts w:cs="Arial" w:hAnsi="Arial" w:eastAsia="Arial" w:ascii="Arial"/>
          <w:b/>
          <w:color w:val="80AEDE"/>
          <w:spacing w:val="0"/>
          <w:w w:val="101"/>
          <w:sz w:val="21"/>
          <w:szCs w:val="21"/>
        </w:rPr>
        <w:t>B</w:t>
      </w:r>
      <w:r>
        <w:rPr>
          <w:rFonts w:cs="Arial" w:hAnsi="Arial" w:eastAsia="Arial" w:ascii="Arial"/>
          <w:b/>
          <w:color w:val="80AEDE"/>
          <w:spacing w:val="0"/>
          <w:w w:val="104"/>
          <w:sz w:val="21"/>
          <w:szCs w:val="21"/>
        </w:rPr>
        <w:t>L</w:t>
      </w:r>
      <w:r>
        <w:rPr>
          <w:rFonts w:cs="Arial" w:hAnsi="Arial" w:eastAsia="Arial" w:ascii="Arial"/>
          <w:b/>
          <w:color w:val="80AEDE"/>
          <w:spacing w:val="0"/>
          <w:w w:val="98"/>
          <w:sz w:val="21"/>
          <w:szCs w:val="21"/>
        </w:rPr>
        <w:t>,</w:t>
      </w:r>
      <w:r>
        <w:rPr>
          <w:rFonts w:cs="Arial" w:hAnsi="Arial" w:eastAsia="Arial" w:ascii="Arial"/>
          <w:b/>
          <w:color w:val="80AEDE"/>
          <w:spacing w:val="0"/>
          <w:w w:val="51"/>
          <w:sz w:val="21"/>
          <w:szCs w:val="21"/>
        </w:rPr>
        <w:t>....,</w:t>
      </w:r>
      <w:r>
        <w:rPr>
          <w:rFonts w:cs="Arial" w:hAnsi="Arial" w:eastAsia="Arial" w:ascii="Arial"/>
          <w:b/>
          <w:color w:val="80AEDE"/>
          <w:spacing w:val="0"/>
          <w:w w:val="98"/>
          <w:sz w:val="21"/>
          <w:szCs w:val="21"/>
        </w:rPr>
        <w:t>,.</w:t>
      </w:r>
      <w:r>
        <w:rPr>
          <w:rFonts w:cs="Arial" w:hAnsi="Arial" w:eastAsia="Arial" w:ascii="Arial"/>
          <w:color w:val="000000"/>
          <w:spacing w:val="0"/>
          <w:w w:val="100"/>
          <w:sz w:val="21"/>
          <w:szCs w:val="21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20"/>
        <w:ind w:left="363" w:right="858"/>
      </w:pPr>
      <w:r>
        <w:rPr>
          <w:rFonts w:cs="Segoe UI" w:hAnsi="Segoe UI" w:eastAsia="Segoe UI" w:ascii="Segoe UI"/>
          <w:color w:val="9BC3E5"/>
          <w:w w:val="31"/>
          <w:position w:val="1"/>
          <w:sz w:val="20"/>
          <w:szCs w:val="20"/>
        </w:rPr>
        <w:t>�</w:t>
      </w:r>
      <w:r>
        <w:rPr>
          <w:rFonts w:cs="Times New Roman" w:hAnsi="Times New Roman" w:eastAsia="Times New Roman" w:ascii="Times New Roman"/>
          <w:b/>
          <w:color w:val="9BC3E5"/>
          <w:w w:val="138"/>
          <w:position w:val="1"/>
          <w:sz w:val="20"/>
          <w:szCs w:val="20"/>
        </w:rPr>
        <w:t>'</w:t>
      </w:r>
      <w:r>
        <w:rPr>
          <w:rFonts w:cs="Times New Roman" w:hAnsi="Times New Roman" w:eastAsia="Times New Roman" w:ascii="Times New Roman"/>
          <w:b/>
          <w:color w:val="9BC3E5"/>
          <w:w w:val="99"/>
          <w:position w:val="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9BC3E5"/>
          <w:w w:val="64"/>
          <w:position w:val="1"/>
          <w:sz w:val="20"/>
          <w:szCs w:val="20"/>
        </w:rPr>
        <w:t>í'-</w:t>
      </w:r>
      <w:r>
        <w:rPr>
          <w:rFonts w:cs="Times New Roman" w:hAnsi="Times New Roman" w:eastAsia="Times New Roman" w:ascii="Times New Roman"/>
          <w:b/>
          <w:color w:val="9BC3E5"/>
          <w:w w:val="28"/>
          <w:position w:val="1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b/>
          <w:color w:val="9BC3E5"/>
          <w:w w:val="34"/>
          <w:position w:val="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9BC3E5"/>
          <w:w w:val="93"/>
          <w:position w:val="1"/>
          <w:sz w:val="20"/>
          <w:szCs w:val="20"/>
        </w:rPr>
        <w:t>!</w:t>
      </w:r>
      <w:r>
        <w:rPr>
          <w:rFonts w:cs="Times New Roman" w:hAnsi="Times New Roman" w:eastAsia="Times New Roman" w:ascii="Times New Roman"/>
          <w:b/>
          <w:color w:val="9BC3E5"/>
          <w:w w:val="108"/>
          <w:position w:val="1"/>
          <w:sz w:val="20"/>
          <w:szCs w:val="20"/>
        </w:rPr>
        <w:t>f:!</w:t>
      </w:r>
      <w:r>
        <w:rPr>
          <w:rFonts w:cs="Times New Roman" w:hAnsi="Times New Roman" w:eastAsia="Times New Roman" w:ascii="Times New Roman"/>
          <w:b/>
          <w:color w:val="9BC3E5"/>
          <w:w w:val="114"/>
          <w:position w:val="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9BC3E5"/>
          <w:w w:val="83"/>
          <w:position w:val="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80AEDE"/>
          <w:w w:val="135"/>
          <w:position w:val="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000000"/>
          <w:w w:val="100"/>
          <w:position w:val="0"/>
          <w:sz w:val="20"/>
          <w:szCs w:val="20"/>
        </w:rPr>
      </w:r>
    </w:p>
    <w:sectPr>
      <w:type w:val="continuous"/>
      <w:pgSz w:w="12280" w:h="15900"/>
      <w:pgMar w:top="1020" w:bottom="280" w:left="1040" w:right="920"/>
      <w:cols w:num="2" w:equalWidth="off">
        <w:col w:w="6885" w:space="1069"/>
        <w:col w:w="2366"/>
      </w:cols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png"/><Relationship Id="rId5" Type="http://schemas.openxmlformats.org/officeDocument/2006/relationships/image" Target="media\image2.png"/><Relationship Id="rId6" Type="http://schemas.openxmlformats.org/officeDocument/2006/relationships/image" Target="media\image3.png"/><Relationship Id="rId7" Type="http://schemas.openxmlformats.org/officeDocument/2006/relationships/image" Target="media\image4.png"/><Relationship Id="rId8" Type="http://schemas.openxmlformats.org/officeDocument/2006/relationships/image" Target="media\image5.png"/><Relationship Id="rId9" Type="http://schemas.openxmlformats.org/officeDocument/2006/relationships/image" Target="media\image6.png"/><Relationship Id="rId10" Type="http://schemas.openxmlformats.org/officeDocument/2006/relationships/image" Target="media\image7.pn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